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32A0" w:rsidRPr="0009296F" w:rsidRDefault="00697237" w:rsidP="0009296F">
      <w:pPr>
        <w:spacing w:before="74" w:line="276" w:lineRule="auto"/>
        <w:ind w:left="100" w:right="997"/>
        <w:jc w:val="both"/>
        <w:rPr>
          <w:i/>
          <w:sz w:val="24"/>
          <w:szCs w:val="24"/>
        </w:rPr>
      </w:pPr>
      <w:r w:rsidRPr="00697237">
        <w:rPr>
          <w:i/>
          <w:sz w:val="24"/>
          <w:szCs w:val="24"/>
          <w:lang w:val="sq-AL"/>
        </w:rPr>
        <w:t xml:space="preserve">Specialist në Sektorin e </w:t>
      </w:r>
      <w:r w:rsidR="00B95BF2">
        <w:rPr>
          <w:i/>
          <w:sz w:val="24"/>
          <w:szCs w:val="24"/>
          <w:lang w:val="sq-AL"/>
        </w:rPr>
        <w:t>Financ</w:t>
      </w:r>
      <w:r w:rsidR="007F1202">
        <w:rPr>
          <w:i/>
          <w:sz w:val="24"/>
          <w:szCs w:val="24"/>
          <w:lang w:val="sq-AL"/>
        </w:rPr>
        <w:t>ë</w:t>
      </w:r>
      <w:r w:rsidR="00B95BF2">
        <w:rPr>
          <w:i/>
          <w:sz w:val="24"/>
          <w:szCs w:val="24"/>
          <w:lang w:val="sq-AL"/>
        </w:rPr>
        <w:t>s</w:t>
      </w:r>
      <w:r w:rsidRPr="00697237">
        <w:rPr>
          <w:i/>
          <w:sz w:val="24"/>
          <w:szCs w:val="24"/>
          <w:lang w:val="sq-AL"/>
        </w:rPr>
        <w:t xml:space="preserve">, në Drejtorinë e </w:t>
      </w:r>
      <w:r w:rsidR="00B95BF2" w:rsidRPr="00B95BF2">
        <w:rPr>
          <w:i/>
          <w:sz w:val="24"/>
          <w:szCs w:val="24"/>
          <w:lang w:val="sq-AL"/>
        </w:rPr>
        <w:t>Financës dhe Shërbimeve Mbështetëse</w:t>
      </w:r>
      <w:r w:rsidRPr="00697237">
        <w:rPr>
          <w:i/>
          <w:sz w:val="24"/>
          <w:szCs w:val="24"/>
          <w:lang w:val="sq-AL"/>
        </w:rPr>
        <w:t>,</w:t>
      </w:r>
      <w:r>
        <w:rPr>
          <w:i/>
          <w:sz w:val="24"/>
          <w:szCs w:val="24"/>
        </w:rPr>
        <w:t xml:space="preserve"> </w:t>
      </w:r>
      <w:r w:rsidR="006C10ED" w:rsidRPr="0009296F">
        <w:rPr>
          <w:i/>
          <w:spacing w:val="2"/>
          <w:sz w:val="24"/>
          <w:szCs w:val="24"/>
        </w:rPr>
        <w:t xml:space="preserve"> </w:t>
      </w:r>
      <w:proofErr w:type="spellStart"/>
      <w:r w:rsidR="006C10ED" w:rsidRPr="0009296F">
        <w:rPr>
          <w:i/>
          <w:sz w:val="24"/>
          <w:szCs w:val="24"/>
        </w:rPr>
        <w:t>në</w:t>
      </w:r>
      <w:proofErr w:type="spellEnd"/>
      <w:r w:rsidR="0009296F" w:rsidRPr="0009296F">
        <w:rPr>
          <w:i/>
          <w:sz w:val="24"/>
          <w:szCs w:val="24"/>
        </w:rPr>
        <w:t xml:space="preserve"> </w:t>
      </w:r>
      <w:r w:rsidR="0009296F" w:rsidRPr="0009296F">
        <w:rPr>
          <w:i/>
          <w:noProof/>
          <w:sz w:val="24"/>
          <w:szCs w:val="24"/>
          <w:lang w:val="sq-AL"/>
        </w:rPr>
        <w:t>Autoritetin Shtetëror për Informacionin Gjeohapësinor</w:t>
      </w:r>
    </w:p>
    <w:p w:rsidR="00F432A0" w:rsidRPr="0009296F" w:rsidRDefault="00F432A0" w:rsidP="0009296F">
      <w:pPr>
        <w:spacing w:before="2" w:line="276" w:lineRule="auto"/>
        <w:rPr>
          <w:i/>
          <w:sz w:val="28"/>
          <w:szCs w:val="28"/>
        </w:rPr>
      </w:pPr>
    </w:p>
    <w:p w:rsidR="00F432A0" w:rsidRDefault="006C10ED">
      <w:pPr>
        <w:spacing w:line="276" w:lineRule="auto"/>
        <w:ind w:left="100" w:right="75"/>
        <w:jc w:val="both"/>
        <w:rPr>
          <w:sz w:val="24"/>
          <w:szCs w:val="24"/>
        </w:rPr>
      </w:pPr>
      <w:proofErr w:type="spellStart"/>
      <w:r>
        <w:rPr>
          <w:color w:val="202020"/>
          <w:sz w:val="24"/>
          <w:szCs w:val="24"/>
        </w:rPr>
        <w:t>Në</w:t>
      </w:r>
      <w:proofErr w:type="spellEnd"/>
      <w:r>
        <w:rPr>
          <w:color w:val="202020"/>
          <w:sz w:val="24"/>
          <w:szCs w:val="24"/>
        </w:rPr>
        <w:t xml:space="preserve"> </w:t>
      </w:r>
      <w:proofErr w:type="spellStart"/>
      <w:r>
        <w:rPr>
          <w:color w:val="202020"/>
          <w:spacing w:val="1"/>
          <w:sz w:val="24"/>
          <w:szCs w:val="24"/>
        </w:rPr>
        <w:t>z</w:t>
      </w:r>
      <w:r>
        <w:rPr>
          <w:color w:val="202020"/>
          <w:sz w:val="24"/>
          <w:szCs w:val="24"/>
        </w:rPr>
        <w:t>b</w:t>
      </w:r>
      <w:r>
        <w:rPr>
          <w:color w:val="202020"/>
          <w:spacing w:val="-1"/>
          <w:sz w:val="24"/>
          <w:szCs w:val="24"/>
        </w:rPr>
        <w:t>a</w:t>
      </w:r>
      <w:r>
        <w:rPr>
          <w:color w:val="202020"/>
          <w:sz w:val="24"/>
          <w:szCs w:val="24"/>
        </w:rPr>
        <w:t>t</w:t>
      </w:r>
      <w:r>
        <w:rPr>
          <w:color w:val="202020"/>
          <w:spacing w:val="1"/>
          <w:sz w:val="24"/>
          <w:szCs w:val="24"/>
        </w:rPr>
        <w:t>i</w:t>
      </w:r>
      <w:r>
        <w:rPr>
          <w:color w:val="202020"/>
          <w:sz w:val="24"/>
          <w:szCs w:val="24"/>
        </w:rPr>
        <w:t>m</w:t>
      </w:r>
      <w:proofErr w:type="spellEnd"/>
      <w:r>
        <w:rPr>
          <w:color w:val="202020"/>
          <w:spacing w:val="2"/>
          <w:sz w:val="24"/>
          <w:szCs w:val="24"/>
        </w:rPr>
        <w:t xml:space="preserve"> </w:t>
      </w:r>
      <w:proofErr w:type="spellStart"/>
      <w:r>
        <w:rPr>
          <w:color w:val="202020"/>
          <w:sz w:val="24"/>
          <w:szCs w:val="24"/>
        </w:rPr>
        <w:t>të</w:t>
      </w:r>
      <w:proofErr w:type="spellEnd"/>
      <w:r>
        <w:rPr>
          <w:color w:val="202020"/>
          <w:sz w:val="24"/>
          <w:szCs w:val="24"/>
        </w:rPr>
        <w:t xml:space="preserve"> </w:t>
      </w:r>
      <w:proofErr w:type="spellStart"/>
      <w:r w:rsidR="0009296F">
        <w:rPr>
          <w:color w:val="202020"/>
          <w:sz w:val="24"/>
          <w:szCs w:val="24"/>
        </w:rPr>
        <w:t>L</w:t>
      </w:r>
      <w:r>
        <w:rPr>
          <w:color w:val="202020"/>
          <w:spacing w:val="1"/>
          <w:sz w:val="24"/>
          <w:szCs w:val="24"/>
        </w:rPr>
        <w:t>i</w:t>
      </w:r>
      <w:r>
        <w:rPr>
          <w:color w:val="202020"/>
          <w:spacing w:val="-2"/>
          <w:sz w:val="24"/>
          <w:szCs w:val="24"/>
        </w:rPr>
        <w:t>g</w:t>
      </w:r>
      <w:r>
        <w:rPr>
          <w:color w:val="202020"/>
          <w:sz w:val="24"/>
          <w:szCs w:val="24"/>
        </w:rPr>
        <w:t>j</w:t>
      </w:r>
      <w:r>
        <w:rPr>
          <w:color w:val="202020"/>
          <w:spacing w:val="1"/>
          <w:sz w:val="24"/>
          <w:szCs w:val="24"/>
        </w:rPr>
        <w:t>i</w:t>
      </w:r>
      <w:r>
        <w:rPr>
          <w:color w:val="202020"/>
          <w:sz w:val="24"/>
          <w:szCs w:val="24"/>
        </w:rPr>
        <w:t>t</w:t>
      </w:r>
      <w:proofErr w:type="spellEnd"/>
      <w:r>
        <w:rPr>
          <w:color w:val="202020"/>
          <w:spacing w:val="2"/>
          <w:sz w:val="24"/>
          <w:szCs w:val="24"/>
        </w:rPr>
        <w:t xml:space="preserve"> </w:t>
      </w:r>
      <w:proofErr w:type="spellStart"/>
      <w:r>
        <w:rPr>
          <w:color w:val="202020"/>
          <w:sz w:val="24"/>
          <w:szCs w:val="24"/>
        </w:rPr>
        <w:t>nr</w:t>
      </w:r>
      <w:proofErr w:type="spellEnd"/>
      <w:r>
        <w:rPr>
          <w:color w:val="202020"/>
          <w:sz w:val="24"/>
          <w:szCs w:val="24"/>
        </w:rPr>
        <w:t>. 7961,</w:t>
      </w:r>
      <w:r>
        <w:rPr>
          <w:color w:val="202020"/>
          <w:spacing w:val="2"/>
          <w:sz w:val="24"/>
          <w:szCs w:val="24"/>
        </w:rPr>
        <w:t xml:space="preserve"> </w:t>
      </w:r>
      <w:proofErr w:type="spellStart"/>
      <w:r>
        <w:rPr>
          <w:color w:val="202020"/>
          <w:sz w:val="24"/>
          <w:szCs w:val="24"/>
        </w:rPr>
        <w:t>d</w:t>
      </w:r>
      <w:r>
        <w:rPr>
          <w:color w:val="202020"/>
          <w:spacing w:val="-1"/>
          <w:sz w:val="24"/>
          <w:szCs w:val="24"/>
        </w:rPr>
        <w:t>a</w:t>
      </w:r>
      <w:r>
        <w:rPr>
          <w:color w:val="202020"/>
          <w:sz w:val="24"/>
          <w:szCs w:val="24"/>
        </w:rPr>
        <w:t>të</w:t>
      </w:r>
      <w:proofErr w:type="spellEnd"/>
      <w:r>
        <w:rPr>
          <w:color w:val="202020"/>
          <w:spacing w:val="1"/>
          <w:sz w:val="24"/>
          <w:szCs w:val="24"/>
        </w:rPr>
        <w:t xml:space="preserve"> </w:t>
      </w:r>
      <w:r>
        <w:rPr>
          <w:color w:val="202020"/>
          <w:sz w:val="24"/>
          <w:szCs w:val="24"/>
        </w:rPr>
        <w:t>12.07.1995,</w:t>
      </w:r>
      <w:r>
        <w:rPr>
          <w:color w:val="202020"/>
          <w:spacing w:val="1"/>
          <w:sz w:val="24"/>
          <w:szCs w:val="24"/>
        </w:rPr>
        <w:t xml:space="preserve"> </w:t>
      </w:r>
      <w:proofErr w:type="spellStart"/>
      <w:r>
        <w:rPr>
          <w:color w:val="202020"/>
          <w:sz w:val="24"/>
          <w:szCs w:val="24"/>
        </w:rPr>
        <w:t>të</w:t>
      </w:r>
      <w:proofErr w:type="spellEnd"/>
      <w:r>
        <w:rPr>
          <w:color w:val="202020"/>
          <w:spacing w:val="3"/>
          <w:sz w:val="24"/>
          <w:szCs w:val="24"/>
        </w:rPr>
        <w:t xml:space="preserve"> </w:t>
      </w:r>
      <w:proofErr w:type="spellStart"/>
      <w:r>
        <w:rPr>
          <w:color w:val="202020"/>
          <w:sz w:val="24"/>
          <w:szCs w:val="24"/>
        </w:rPr>
        <w:t>Kodit</w:t>
      </w:r>
      <w:proofErr w:type="spellEnd"/>
      <w:r>
        <w:rPr>
          <w:color w:val="202020"/>
          <w:spacing w:val="2"/>
          <w:sz w:val="24"/>
          <w:szCs w:val="24"/>
        </w:rPr>
        <w:t xml:space="preserve"> </w:t>
      </w:r>
      <w:proofErr w:type="spellStart"/>
      <w:r>
        <w:rPr>
          <w:color w:val="202020"/>
          <w:sz w:val="24"/>
          <w:szCs w:val="24"/>
        </w:rPr>
        <w:t>të</w:t>
      </w:r>
      <w:proofErr w:type="spellEnd"/>
      <w:r>
        <w:rPr>
          <w:color w:val="202020"/>
          <w:sz w:val="24"/>
          <w:szCs w:val="24"/>
        </w:rPr>
        <w:t xml:space="preserve"> </w:t>
      </w:r>
      <w:proofErr w:type="spellStart"/>
      <w:r>
        <w:rPr>
          <w:color w:val="202020"/>
          <w:spacing w:val="1"/>
          <w:sz w:val="24"/>
          <w:szCs w:val="24"/>
        </w:rPr>
        <w:t>P</w:t>
      </w:r>
      <w:r>
        <w:rPr>
          <w:color w:val="202020"/>
          <w:sz w:val="24"/>
          <w:szCs w:val="24"/>
        </w:rPr>
        <w:t>un</w:t>
      </w:r>
      <w:r>
        <w:rPr>
          <w:color w:val="202020"/>
          <w:spacing w:val="-1"/>
          <w:sz w:val="24"/>
          <w:szCs w:val="24"/>
        </w:rPr>
        <w:t>ë</w:t>
      </w:r>
      <w:r>
        <w:rPr>
          <w:color w:val="202020"/>
          <w:sz w:val="24"/>
          <w:szCs w:val="24"/>
        </w:rPr>
        <w:t>s</w:t>
      </w:r>
      <w:proofErr w:type="spellEnd"/>
      <w:r>
        <w:rPr>
          <w:color w:val="202020"/>
          <w:spacing w:val="2"/>
          <w:sz w:val="24"/>
          <w:szCs w:val="24"/>
        </w:rPr>
        <w:t xml:space="preserve"> </w:t>
      </w:r>
      <w:proofErr w:type="spellStart"/>
      <w:r>
        <w:rPr>
          <w:color w:val="202020"/>
          <w:sz w:val="24"/>
          <w:szCs w:val="24"/>
        </w:rPr>
        <w:t>së</w:t>
      </w:r>
      <w:proofErr w:type="spellEnd"/>
      <w:r>
        <w:rPr>
          <w:color w:val="202020"/>
          <w:sz w:val="24"/>
          <w:szCs w:val="24"/>
        </w:rPr>
        <w:t xml:space="preserve"> </w:t>
      </w:r>
      <w:proofErr w:type="spellStart"/>
      <w:r>
        <w:rPr>
          <w:color w:val="202020"/>
          <w:sz w:val="24"/>
          <w:szCs w:val="24"/>
        </w:rPr>
        <w:t>R</w:t>
      </w:r>
      <w:r>
        <w:rPr>
          <w:color w:val="202020"/>
          <w:spacing w:val="-1"/>
          <w:sz w:val="24"/>
          <w:szCs w:val="24"/>
        </w:rPr>
        <w:t>e</w:t>
      </w:r>
      <w:r>
        <w:rPr>
          <w:color w:val="202020"/>
          <w:sz w:val="24"/>
          <w:szCs w:val="24"/>
        </w:rPr>
        <w:t>publ</w:t>
      </w:r>
      <w:r>
        <w:rPr>
          <w:color w:val="202020"/>
          <w:spacing w:val="1"/>
          <w:sz w:val="24"/>
          <w:szCs w:val="24"/>
        </w:rPr>
        <w:t>i</w:t>
      </w:r>
      <w:r>
        <w:rPr>
          <w:color w:val="202020"/>
          <w:sz w:val="24"/>
          <w:szCs w:val="24"/>
        </w:rPr>
        <w:t>k</w:t>
      </w:r>
      <w:r>
        <w:rPr>
          <w:color w:val="202020"/>
          <w:spacing w:val="-1"/>
          <w:sz w:val="24"/>
          <w:szCs w:val="24"/>
        </w:rPr>
        <w:t>ë</w:t>
      </w:r>
      <w:r>
        <w:rPr>
          <w:color w:val="202020"/>
          <w:sz w:val="24"/>
          <w:szCs w:val="24"/>
        </w:rPr>
        <w:t>s</w:t>
      </w:r>
      <w:proofErr w:type="spellEnd"/>
      <w:r>
        <w:rPr>
          <w:color w:val="202020"/>
          <w:spacing w:val="3"/>
          <w:sz w:val="24"/>
          <w:szCs w:val="24"/>
        </w:rPr>
        <w:t xml:space="preserve"> </w:t>
      </w:r>
      <w:proofErr w:type="spellStart"/>
      <w:r>
        <w:rPr>
          <w:color w:val="202020"/>
          <w:sz w:val="24"/>
          <w:szCs w:val="24"/>
        </w:rPr>
        <w:t>së</w:t>
      </w:r>
      <w:proofErr w:type="spellEnd"/>
      <w:r>
        <w:rPr>
          <w:color w:val="202020"/>
          <w:sz w:val="24"/>
          <w:szCs w:val="24"/>
        </w:rPr>
        <w:t xml:space="preserve"> </w:t>
      </w:r>
      <w:proofErr w:type="spellStart"/>
      <w:r>
        <w:rPr>
          <w:color w:val="202020"/>
          <w:spacing w:val="1"/>
          <w:sz w:val="24"/>
          <w:szCs w:val="24"/>
        </w:rPr>
        <w:t>S</w:t>
      </w:r>
      <w:r>
        <w:rPr>
          <w:color w:val="202020"/>
          <w:sz w:val="24"/>
          <w:szCs w:val="24"/>
        </w:rPr>
        <w:t>hqipë</w:t>
      </w:r>
      <w:r>
        <w:rPr>
          <w:color w:val="202020"/>
          <w:spacing w:val="-1"/>
          <w:sz w:val="24"/>
          <w:szCs w:val="24"/>
        </w:rPr>
        <w:t>r</w:t>
      </w:r>
      <w:r>
        <w:rPr>
          <w:color w:val="202020"/>
          <w:sz w:val="24"/>
          <w:szCs w:val="24"/>
        </w:rPr>
        <w:t>isë</w:t>
      </w:r>
      <w:proofErr w:type="spellEnd"/>
      <w:r>
        <w:rPr>
          <w:color w:val="202020"/>
          <w:sz w:val="24"/>
          <w:szCs w:val="24"/>
        </w:rPr>
        <w:t>,</w:t>
      </w:r>
      <w:r>
        <w:rPr>
          <w:color w:val="202020"/>
          <w:spacing w:val="1"/>
          <w:sz w:val="24"/>
          <w:szCs w:val="24"/>
        </w:rPr>
        <w:t xml:space="preserve"> </w:t>
      </w:r>
      <w:proofErr w:type="spellStart"/>
      <w:r>
        <w:rPr>
          <w:color w:val="202020"/>
          <w:sz w:val="24"/>
          <w:szCs w:val="24"/>
        </w:rPr>
        <w:t>të</w:t>
      </w:r>
      <w:proofErr w:type="spellEnd"/>
      <w:r>
        <w:rPr>
          <w:color w:val="202020"/>
          <w:sz w:val="24"/>
          <w:szCs w:val="24"/>
        </w:rPr>
        <w:t xml:space="preserve"> </w:t>
      </w:r>
      <w:proofErr w:type="spellStart"/>
      <w:r>
        <w:rPr>
          <w:color w:val="202020"/>
          <w:sz w:val="24"/>
          <w:szCs w:val="24"/>
        </w:rPr>
        <w:t>nd</w:t>
      </w:r>
      <w:r>
        <w:rPr>
          <w:color w:val="202020"/>
          <w:spacing w:val="1"/>
          <w:sz w:val="24"/>
          <w:szCs w:val="24"/>
        </w:rPr>
        <w:t>r</w:t>
      </w:r>
      <w:r>
        <w:rPr>
          <w:color w:val="202020"/>
          <w:spacing w:val="-5"/>
          <w:sz w:val="24"/>
          <w:szCs w:val="24"/>
        </w:rPr>
        <w:t>y</w:t>
      </w:r>
      <w:r>
        <w:rPr>
          <w:color w:val="202020"/>
          <w:sz w:val="24"/>
          <w:szCs w:val="24"/>
        </w:rPr>
        <w:t>sh</w:t>
      </w:r>
      <w:r>
        <w:rPr>
          <w:color w:val="202020"/>
          <w:spacing w:val="2"/>
          <w:sz w:val="24"/>
          <w:szCs w:val="24"/>
        </w:rPr>
        <w:t>u</w:t>
      </w:r>
      <w:r>
        <w:rPr>
          <w:color w:val="202020"/>
          <w:spacing w:val="-1"/>
          <w:sz w:val="24"/>
          <w:szCs w:val="24"/>
        </w:rPr>
        <w:t>a</w:t>
      </w:r>
      <w:r>
        <w:rPr>
          <w:color w:val="202020"/>
          <w:sz w:val="24"/>
          <w:szCs w:val="24"/>
        </w:rPr>
        <w:t>r</w:t>
      </w:r>
      <w:proofErr w:type="spellEnd"/>
      <w:r>
        <w:rPr>
          <w:color w:val="202020"/>
          <w:sz w:val="24"/>
          <w:szCs w:val="24"/>
        </w:rPr>
        <w:t>,</w:t>
      </w:r>
      <w:r>
        <w:rPr>
          <w:color w:val="202020"/>
          <w:spacing w:val="36"/>
          <w:sz w:val="24"/>
          <w:szCs w:val="24"/>
        </w:rPr>
        <w:t xml:space="preserve"> </w:t>
      </w:r>
      <w:proofErr w:type="spellStart"/>
      <w:r w:rsidR="00C02B2F">
        <w:rPr>
          <w:color w:val="000000"/>
          <w:sz w:val="24"/>
          <w:szCs w:val="24"/>
        </w:rPr>
        <w:t>Ligjit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nr</w:t>
      </w:r>
      <w:proofErr w:type="spellEnd"/>
      <w:r w:rsidR="0009296F" w:rsidRPr="0009296F">
        <w:rPr>
          <w:color w:val="000000"/>
          <w:sz w:val="24"/>
          <w:szCs w:val="24"/>
        </w:rPr>
        <w:t>. 72/2012 “</w:t>
      </w:r>
      <w:proofErr w:type="spellStart"/>
      <w:r w:rsidR="0009296F" w:rsidRPr="0009296F">
        <w:rPr>
          <w:color w:val="000000"/>
          <w:sz w:val="24"/>
          <w:szCs w:val="24"/>
        </w:rPr>
        <w:t>Për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Organizimin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dhe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Funksionimin</w:t>
      </w:r>
      <w:proofErr w:type="spellEnd"/>
      <w:r w:rsidR="0009296F" w:rsidRPr="0009296F">
        <w:rPr>
          <w:color w:val="000000"/>
          <w:sz w:val="24"/>
          <w:szCs w:val="24"/>
        </w:rPr>
        <w:t xml:space="preserve"> e </w:t>
      </w:r>
      <w:proofErr w:type="spellStart"/>
      <w:r w:rsidR="0009296F" w:rsidRPr="0009296F">
        <w:rPr>
          <w:color w:val="000000"/>
          <w:sz w:val="24"/>
          <w:szCs w:val="24"/>
        </w:rPr>
        <w:t>Infrastrukturës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Kombëtare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të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Informacionit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Gjeohapësino</w:t>
      </w:r>
      <w:r w:rsidR="0009296F">
        <w:rPr>
          <w:color w:val="000000"/>
          <w:sz w:val="24"/>
          <w:szCs w:val="24"/>
        </w:rPr>
        <w:t>r</w:t>
      </w:r>
      <w:proofErr w:type="spellEnd"/>
      <w:r w:rsidR="0009296F">
        <w:rPr>
          <w:color w:val="000000"/>
          <w:sz w:val="24"/>
          <w:szCs w:val="24"/>
        </w:rPr>
        <w:t xml:space="preserve"> </w:t>
      </w:r>
      <w:proofErr w:type="spellStart"/>
      <w:r w:rsidR="0009296F">
        <w:rPr>
          <w:color w:val="000000"/>
          <w:sz w:val="24"/>
          <w:szCs w:val="24"/>
        </w:rPr>
        <w:t>në</w:t>
      </w:r>
      <w:proofErr w:type="spellEnd"/>
      <w:r w:rsidR="0009296F">
        <w:rPr>
          <w:color w:val="000000"/>
          <w:sz w:val="24"/>
          <w:szCs w:val="24"/>
        </w:rPr>
        <w:t xml:space="preserve"> </w:t>
      </w:r>
      <w:proofErr w:type="spellStart"/>
      <w:r w:rsidR="0009296F">
        <w:rPr>
          <w:color w:val="000000"/>
          <w:sz w:val="24"/>
          <w:szCs w:val="24"/>
        </w:rPr>
        <w:t>Republikën</w:t>
      </w:r>
      <w:proofErr w:type="spellEnd"/>
      <w:r w:rsidR="0009296F">
        <w:rPr>
          <w:color w:val="000000"/>
          <w:sz w:val="24"/>
          <w:szCs w:val="24"/>
        </w:rPr>
        <w:t xml:space="preserve"> e </w:t>
      </w:r>
      <w:proofErr w:type="spellStart"/>
      <w:r w:rsidR="0009296F">
        <w:rPr>
          <w:color w:val="000000"/>
          <w:sz w:val="24"/>
          <w:szCs w:val="24"/>
        </w:rPr>
        <w:t>Shqipërisë</w:t>
      </w:r>
      <w:proofErr w:type="spellEnd"/>
      <w:r w:rsidR="0009296F">
        <w:rPr>
          <w:color w:val="000000"/>
          <w:sz w:val="24"/>
          <w:szCs w:val="24"/>
        </w:rPr>
        <w:t xml:space="preserve">”, </w:t>
      </w:r>
      <w:proofErr w:type="spellStart"/>
      <w:r w:rsidR="007E40FE">
        <w:rPr>
          <w:color w:val="000000"/>
          <w:sz w:val="24"/>
          <w:szCs w:val="24"/>
        </w:rPr>
        <w:t>Vendimit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nr</w:t>
      </w:r>
      <w:proofErr w:type="spellEnd"/>
      <w:r w:rsidR="0009296F" w:rsidRPr="0009296F">
        <w:rPr>
          <w:color w:val="000000"/>
          <w:sz w:val="24"/>
          <w:szCs w:val="24"/>
        </w:rPr>
        <w:t xml:space="preserve">. 147, </w:t>
      </w:r>
      <w:proofErr w:type="spellStart"/>
      <w:r w:rsidR="0009296F" w:rsidRPr="0009296F">
        <w:rPr>
          <w:color w:val="000000"/>
          <w:sz w:val="24"/>
          <w:szCs w:val="24"/>
        </w:rPr>
        <w:t>datë</w:t>
      </w:r>
      <w:proofErr w:type="spellEnd"/>
      <w:r w:rsidR="0009296F" w:rsidRPr="0009296F">
        <w:rPr>
          <w:color w:val="000000"/>
          <w:sz w:val="24"/>
          <w:szCs w:val="24"/>
        </w:rPr>
        <w:t xml:space="preserve"> 20.2.2013, </w:t>
      </w:r>
      <w:proofErr w:type="spellStart"/>
      <w:r w:rsidR="0009296F" w:rsidRPr="0009296F">
        <w:rPr>
          <w:color w:val="000000"/>
          <w:sz w:val="24"/>
          <w:szCs w:val="24"/>
        </w:rPr>
        <w:t>të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>
        <w:rPr>
          <w:color w:val="000000"/>
          <w:sz w:val="24"/>
          <w:szCs w:val="24"/>
        </w:rPr>
        <w:t>Këshillit</w:t>
      </w:r>
      <w:proofErr w:type="spellEnd"/>
      <w:r w:rsidR="0009296F">
        <w:rPr>
          <w:color w:val="000000"/>
          <w:sz w:val="24"/>
          <w:szCs w:val="24"/>
        </w:rPr>
        <w:t xml:space="preserve"> </w:t>
      </w:r>
      <w:proofErr w:type="spellStart"/>
      <w:r w:rsidR="0009296F">
        <w:rPr>
          <w:color w:val="000000"/>
          <w:sz w:val="24"/>
          <w:szCs w:val="24"/>
        </w:rPr>
        <w:t>të</w:t>
      </w:r>
      <w:proofErr w:type="spellEnd"/>
      <w:r w:rsidR="0009296F">
        <w:rPr>
          <w:color w:val="000000"/>
          <w:sz w:val="24"/>
          <w:szCs w:val="24"/>
        </w:rPr>
        <w:t xml:space="preserve"> </w:t>
      </w:r>
      <w:proofErr w:type="spellStart"/>
      <w:r w:rsidR="00C02B2F">
        <w:rPr>
          <w:color w:val="000000"/>
          <w:sz w:val="24"/>
          <w:szCs w:val="24"/>
        </w:rPr>
        <w:t>Ministrave</w:t>
      </w:r>
      <w:proofErr w:type="spellEnd"/>
      <w:r w:rsidR="00C02B2F">
        <w:rPr>
          <w:color w:val="000000"/>
          <w:sz w:val="24"/>
          <w:szCs w:val="24"/>
        </w:rPr>
        <w:t>, “</w:t>
      </w:r>
      <w:proofErr w:type="spellStart"/>
      <w:r w:rsidR="00C02B2F">
        <w:rPr>
          <w:color w:val="000000"/>
          <w:sz w:val="24"/>
          <w:szCs w:val="24"/>
        </w:rPr>
        <w:t>Për</w:t>
      </w:r>
      <w:proofErr w:type="spellEnd"/>
      <w:r w:rsidR="00C02B2F">
        <w:rPr>
          <w:color w:val="000000"/>
          <w:sz w:val="24"/>
          <w:szCs w:val="24"/>
        </w:rPr>
        <w:t xml:space="preserve"> </w:t>
      </w:r>
      <w:proofErr w:type="spellStart"/>
      <w:r w:rsidR="00697237">
        <w:rPr>
          <w:color w:val="000000"/>
          <w:sz w:val="24"/>
          <w:szCs w:val="24"/>
        </w:rPr>
        <w:t>miratimin</w:t>
      </w:r>
      <w:proofErr w:type="spellEnd"/>
      <w:r w:rsidR="00697237">
        <w:rPr>
          <w:color w:val="000000"/>
          <w:sz w:val="24"/>
          <w:szCs w:val="24"/>
        </w:rPr>
        <w:t xml:space="preserve"> e </w:t>
      </w:r>
      <w:proofErr w:type="spellStart"/>
      <w:r w:rsidR="00697237">
        <w:rPr>
          <w:color w:val="000000"/>
          <w:sz w:val="24"/>
          <w:szCs w:val="24"/>
        </w:rPr>
        <w:t>rregullores</w:t>
      </w:r>
      <w:proofErr w:type="spellEnd"/>
      <w:r w:rsidR="00697237">
        <w:rPr>
          <w:color w:val="000000"/>
          <w:sz w:val="24"/>
          <w:szCs w:val="24"/>
        </w:rPr>
        <w:t xml:space="preserve"> </w:t>
      </w:r>
      <w:r w:rsidR="0009296F" w:rsidRPr="0009296F">
        <w:rPr>
          <w:color w:val="000000"/>
          <w:sz w:val="24"/>
          <w:szCs w:val="24"/>
        </w:rPr>
        <w:t>“</w:t>
      </w:r>
      <w:proofErr w:type="spellStart"/>
      <w:r w:rsidR="0009296F" w:rsidRPr="0009296F">
        <w:rPr>
          <w:color w:val="000000"/>
          <w:sz w:val="24"/>
          <w:szCs w:val="24"/>
        </w:rPr>
        <w:t>Për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organizimin</w:t>
      </w:r>
      <w:proofErr w:type="spellEnd"/>
      <w:r w:rsidR="00FE3C1C">
        <w:rPr>
          <w:color w:val="000000"/>
          <w:sz w:val="24"/>
          <w:szCs w:val="24"/>
        </w:rPr>
        <w:t xml:space="preserve"> </w:t>
      </w:r>
      <w:proofErr w:type="spellStart"/>
      <w:r w:rsidR="00FE3C1C">
        <w:rPr>
          <w:color w:val="000000"/>
          <w:sz w:val="24"/>
          <w:szCs w:val="24"/>
        </w:rPr>
        <w:t>dhe</w:t>
      </w:r>
      <w:proofErr w:type="spellEnd"/>
      <w:r w:rsidR="00FE3C1C">
        <w:rPr>
          <w:color w:val="000000"/>
          <w:sz w:val="24"/>
          <w:szCs w:val="24"/>
        </w:rPr>
        <w:t xml:space="preserve"> </w:t>
      </w:r>
      <w:proofErr w:type="spellStart"/>
      <w:r w:rsidR="00FE3C1C">
        <w:rPr>
          <w:color w:val="000000"/>
          <w:sz w:val="24"/>
          <w:szCs w:val="24"/>
        </w:rPr>
        <w:t>funksionimin</w:t>
      </w:r>
      <w:proofErr w:type="spellEnd"/>
      <w:r w:rsidR="00FE3C1C">
        <w:rPr>
          <w:color w:val="000000"/>
          <w:sz w:val="24"/>
          <w:szCs w:val="24"/>
        </w:rPr>
        <w:t xml:space="preserve"> e </w:t>
      </w:r>
      <w:proofErr w:type="spellStart"/>
      <w:r w:rsidR="00FE3C1C">
        <w:rPr>
          <w:color w:val="000000"/>
          <w:sz w:val="24"/>
          <w:szCs w:val="24"/>
        </w:rPr>
        <w:t>Autoritetit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Shtetëror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për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Informacioni</w:t>
      </w:r>
      <w:r w:rsidR="007E40FE">
        <w:rPr>
          <w:color w:val="000000"/>
          <w:sz w:val="24"/>
          <w:szCs w:val="24"/>
        </w:rPr>
        <w:t>n</w:t>
      </w:r>
      <w:proofErr w:type="spellEnd"/>
      <w:r w:rsidR="007E40FE">
        <w:rPr>
          <w:color w:val="000000"/>
          <w:sz w:val="24"/>
          <w:szCs w:val="24"/>
        </w:rPr>
        <w:t xml:space="preserve"> </w:t>
      </w:r>
      <w:proofErr w:type="spellStart"/>
      <w:r w:rsidR="007E40FE">
        <w:rPr>
          <w:color w:val="000000"/>
          <w:sz w:val="24"/>
          <w:szCs w:val="24"/>
        </w:rPr>
        <w:t>Gjeohapësinor</w:t>
      </w:r>
      <w:proofErr w:type="spellEnd"/>
      <w:r w:rsidR="007E40FE">
        <w:rPr>
          <w:color w:val="000000"/>
          <w:sz w:val="24"/>
          <w:szCs w:val="24"/>
        </w:rPr>
        <w:t xml:space="preserve">’””, </w:t>
      </w:r>
      <w:proofErr w:type="spellStart"/>
      <w:r w:rsidR="007E40FE">
        <w:rPr>
          <w:color w:val="000000"/>
          <w:sz w:val="24"/>
          <w:szCs w:val="24"/>
        </w:rPr>
        <w:t>të</w:t>
      </w:r>
      <w:proofErr w:type="spellEnd"/>
      <w:r w:rsidR="007E40FE">
        <w:rPr>
          <w:color w:val="000000"/>
          <w:sz w:val="24"/>
          <w:szCs w:val="24"/>
        </w:rPr>
        <w:t xml:space="preserve"> </w:t>
      </w:r>
      <w:proofErr w:type="spellStart"/>
      <w:r w:rsidR="007E40FE">
        <w:rPr>
          <w:color w:val="000000"/>
          <w:sz w:val="24"/>
          <w:szCs w:val="24"/>
        </w:rPr>
        <w:t>ndryshuar</w:t>
      </w:r>
      <w:proofErr w:type="spellEnd"/>
      <w:r w:rsidR="007E40FE">
        <w:rPr>
          <w:color w:val="000000"/>
          <w:sz w:val="24"/>
          <w:szCs w:val="24"/>
        </w:rPr>
        <w:t xml:space="preserve"> </w:t>
      </w:r>
      <w:proofErr w:type="spellStart"/>
      <w:r w:rsidR="00FE3C1C">
        <w:rPr>
          <w:color w:val="000000"/>
          <w:sz w:val="24"/>
          <w:szCs w:val="24"/>
        </w:rPr>
        <w:t>dhe</w:t>
      </w:r>
      <w:proofErr w:type="spellEnd"/>
      <w:r w:rsidR="00FE3C1C">
        <w:rPr>
          <w:color w:val="000000"/>
          <w:sz w:val="24"/>
          <w:szCs w:val="24"/>
        </w:rPr>
        <w:t xml:space="preserve"> </w:t>
      </w:r>
      <w:proofErr w:type="spellStart"/>
      <w:r w:rsidR="00FE3C1C">
        <w:rPr>
          <w:color w:val="000000"/>
          <w:sz w:val="24"/>
          <w:szCs w:val="24"/>
        </w:rPr>
        <w:t>Urdhrit</w:t>
      </w:r>
      <w:proofErr w:type="spellEnd"/>
      <w:r w:rsidR="00FE3C1C">
        <w:rPr>
          <w:color w:val="000000"/>
          <w:sz w:val="24"/>
          <w:szCs w:val="24"/>
        </w:rPr>
        <w:t xml:space="preserve"> </w:t>
      </w:r>
      <w:proofErr w:type="spellStart"/>
      <w:r w:rsidR="00FE3C1C">
        <w:rPr>
          <w:color w:val="000000"/>
          <w:sz w:val="24"/>
          <w:szCs w:val="24"/>
        </w:rPr>
        <w:t>të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Kryeministrit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nr</w:t>
      </w:r>
      <w:proofErr w:type="spellEnd"/>
      <w:r w:rsidR="0009296F" w:rsidRPr="0009296F">
        <w:rPr>
          <w:color w:val="000000"/>
          <w:sz w:val="24"/>
          <w:szCs w:val="24"/>
        </w:rPr>
        <w:t xml:space="preserve">. </w:t>
      </w:r>
      <w:r w:rsidR="00FB2C41">
        <w:rPr>
          <w:color w:val="000000"/>
          <w:sz w:val="24"/>
          <w:szCs w:val="24"/>
        </w:rPr>
        <w:t>65</w:t>
      </w:r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datë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r w:rsidR="00FB2C41">
        <w:rPr>
          <w:color w:val="000000"/>
          <w:sz w:val="24"/>
          <w:szCs w:val="24"/>
        </w:rPr>
        <w:t>19</w:t>
      </w:r>
      <w:r w:rsidR="0009296F" w:rsidRPr="0009296F">
        <w:rPr>
          <w:color w:val="000000"/>
          <w:sz w:val="24"/>
          <w:szCs w:val="24"/>
        </w:rPr>
        <w:t>.0</w:t>
      </w:r>
      <w:r w:rsidR="00FB2C41">
        <w:rPr>
          <w:color w:val="000000"/>
          <w:sz w:val="24"/>
          <w:szCs w:val="24"/>
        </w:rPr>
        <w:t>5</w:t>
      </w:r>
      <w:r w:rsidR="0009296F" w:rsidRPr="0009296F">
        <w:rPr>
          <w:color w:val="000000"/>
          <w:sz w:val="24"/>
          <w:szCs w:val="24"/>
        </w:rPr>
        <w:t>.20</w:t>
      </w:r>
      <w:r w:rsidR="00FB2C41">
        <w:rPr>
          <w:color w:val="000000"/>
          <w:sz w:val="24"/>
          <w:szCs w:val="24"/>
        </w:rPr>
        <w:t>23</w:t>
      </w:r>
      <w:r w:rsidR="0009296F" w:rsidRPr="0009296F">
        <w:rPr>
          <w:color w:val="000000"/>
          <w:sz w:val="24"/>
          <w:szCs w:val="24"/>
        </w:rPr>
        <w:t xml:space="preserve"> “</w:t>
      </w:r>
      <w:proofErr w:type="spellStart"/>
      <w:r w:rsidR="0009296F" w:rsidRPr="0009296F">
        <w:rPr>
          <w:color w:val="000000"/>
          <w:sz w:val="24"/>
          <w:szCs w:val="24"/>
        </w:rPr>
        <w:t>Për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miratimin</w:t>
      </w:r>
      <w:proofErr w:type="spellEnd"/>
      <w:r w:rsidR="0009296F" w:rsidRPr="0009296F">
        <w:rPr>
          <w:color w:val="000000"/>
          <w:sz w:val="24"/>
          <w:szCs w:val="24"/>
        </w:rPr>
        <w:t xml:space="preserve"> e </w:t>
      </w:r>
      <w:proofErr w:type="spellStart"/>
      <w:r w:rsidR="0009296F" w:rsidRPr="0009296F">
        <w:rPr>
          <w:color w:val="000000"/>
          <w:sz w:val="24"/>
          <w:szCs w:val="24"/>
        </w:rPr>
        <w:t>strukturës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dhe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të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organikës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së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Autoritetit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Shtetëror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për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Informacionin</w:t>
      </w:r>
      <w:proofErr w:type="spellEnd"/>
      <w:r w:rsidR="0009296F" w:rsidRPr="0009296F">
        <w:rPr>
          <w:color w:val="000000"/>
          <w:sz w:val="24"/>
          <w:szCs w:val="24"/>
        </w:rPr>
        <w:t xml:space="preserve"> </w:t>
      </w:r>
      <w:proofErr w:type="spellStart"/>
      <w:r w:rsidR="0009296F" w:rsidRPr="0009296F">
        <w:rPr>
          <w:color w:val="000000"/>
          <w:sz w:val="24"/>
          <w:szCs w:val="24"/>
        </w:rPr>
        <w:t>Gjeohapësinor</w:t>
      </w:r>
      <w:proofErr w:type="spellEnd"/>
      <w:r w:rsidR="0009296F" w:rsidRPr="0009296F">
        <w:rPr>
          <w:color w:val="000000"/>
          <w:sz w:val="24"/>
          <w:szCs w:val="24"/>
        </w:rPr>
        <w:t>”</w:t>
      </w:r>
      <w:r w:rsidR="00C02B2F">
        <w:rPr>
          <w:color w:val="000000"/>
          <w:sz w:val="24"/>
          <w:szCs w:val="24"/>
        </w:rPr>
        <w:t xml:space="preserve">, </w:t>
      </w:r>
      <w:proofErr w:type="spellStart"/>
      <w:r w:rsidRPr="0009296F">
        <w:rPr>
          <w:color w:val="202020"/>
          <w:sz w:val="24"/>
          <w:szCs w:val="24"/>
        </w:rPr>
        <w:t>Aut</w:t>
      </w:r>
      <w:r w:rsidRPr="0009296F">
        <w:rPr>
          <w:color w:val="202020"/>
          <w:spacing w:val="2"/>
          <w:sz w:val="24"/>
          <w:szCs w:val="24"/>
        </w:rPr>
        <w:t>o</w:t>
      </w:r>
      <w:r w:rsidRPr="0009296F">
        <w:rPr>
          <w:color w:val="202020"/>
          <w:sz w:val="24"/>
          <w:szCs w:val="24"/>
        </w:rPr>
        <w:t>rit</w:t>
      </w:r>
      <w:r w:rsidRPr="0009296F">
        <w:rPr>
          <w:color w:val="202020"/>
          <w:spacing w:val="-1"/>
          <w:sz w:val="24"/>
          <w:szCs w:val="24"/>
        </w:rPr>
        <w:t>e</w:t>
      </w:r>
      <w:r w:rsidRPr="0009296F">
        <w:rPr>
          <w:color w:val="202020"/>
          <w:sz w:val="24"/>
          <w:szCs w:val="24"/>
        </w:rPr>
        <w:t>ti</w:t>
      </w:r>
      <w:proofErr w:type="spellEnd"/>
      <w:r w:rsidRPr="0009296F">
        <w:rPr>
          <w:color w:val="202020"/>
          <w:spacing w:val="3"/>
          <w:sz w:val="24"/>
          <w:szCs w:val="24"/>
        </w:rPr>
        <w:t xml:space="preserve"> </w:t>
      </w:r>
      <w:r w:rsidR="0009296F" w:rsidRPr="0009296F">
        <w:rPr>
          <w:noProof/>
          <w:sz w:val="24"/>
          <w:szCs w:val="24"/>
          <w:lang w:val="sq-AL"/>
        </w:rPr>
        <w:t>Shtetëror për Informacionin Gjeohapësinor</w:t>
      </w:r>
      <w:r w:rsidR="0009296F">
        <w:rPr>
          <w:color w:val="202020"/>
          <w:sz w:val="24"/>
          <w:szCs w:val="24"/>
        </w:rPr>
        <w:t xml:space="preserve"> </w:t>
      </w:r>
      <w:proofErr w:type="spellStart"/>
      <w:r>
        <w:rPr>
          <w:color w:val="202020"/>
          <w:sz w:val="24"/>
          <w:szCs w:val="24"/>
        </w:rPr>
        <w:t>sh</w:t>
      </w:r>
      <w:r>
        <w:rPr>
          <w:color w:val="202020"/>
          <w:spacing w:val="2"/>
          <w:sz w:val="24"/>
          <w:szCs w:val="24"/>
        </w:rPr>
        <w:t>p</w:t>
      </w:r>
      <w:r>
        <w:rPr>
          <w:color w:val="202020"/>
          <w:spacing w:val="-1"/>
          <w:sz w:val="24"/>
          <w:szCs w:val="24"/>
        </w:rPr>
        <w:t>a</w:t>
      </w:r>
      <w:r>
        <w:rPr>
          <w:color w:val="202020"/>
          <w:sz w:val="24"/>
          <w:szCs w:val="24"/>
        </w:rPr>
        <w:t>ll</w:t>
      </w:r>
      <w:proofErr w:type="spellEnd"/>
      <w:r>
        <w:rPr>
          <w:color w:val="202020"/>
          <w:spacing w:val="1"/>
          <w:sz w:val="24"/>
          <w:szCs w:val="24"/>
        </w:rPr>
        <w:t xml:space="preserve"> </w:t>
      </w:r>
      <w:proofErr w:type="spellStart"/>
      <w:proofErr w:type="gramStart"/>
      <w:r>
        <w:rPr>
          <w:color w:val="202020"/>
          <w:sz w:val="24"/>
          <w:szCs w:val="24"/>
        </w:rPr>
        <w:t>konku</w:t>
      </w:r>
      <w:r>
        <w:rPr>
          <w:color w:val="202020"/>
          <w:spacing w:val="-1"/>
          <w:sz w:val="24"/>
          <w:szCs w:val="24"/>
        </w:rPr>
        <w:t>r</w:t>
      </w:r>
      <w:r>
        <w:rPr>
          <w:color w:val="202020"/>
          <w:sz w:val="24"/>
          <w:szCs w:val="24"/>
        </w:rPr>
        <w:t>imin</w:t>
      </w:r>
      <w:proofErr w:type="spellEnd"/>
      <w:r>
        <w:rPr>
          <w:color w:val="202020"/>
          <w:sz w:val="24"/>
          <w:szCs w:val="24"/>
        </w:rPr>
        <w:t xml:space="preserve"> </w:t>
      </w:r>
      <w:r>
        <w:rPr>
          <w:color w:val="202020"/>
          <w:spacing w:val="2"/>
          <w:sz w:val="24"/>
          <w:szCs w:val="24"/>
        </w:rPr>
        <w:t xml:space="preserve"> </w:t>
      </w:r>
      <w:proofErr w:type="spellStart"/>
      <w:r>
        <w:rPr>
          <w:color w:val="000000"/>
          <w:spacing w:val="5"/>
          <w:sz w:val="24"/>
          <w:szCs w:val="24"/>
        </w:rPr>
        <w:t>p</w:t>
      </w:r>
      <w:r>
        <w:rPr>
          <w:color w:val="000000"/>
          <w:spacing w:val="4"/>
          <w:sz w:val="24"/>
          <w:szCs w:val="24"/>
        </w:rPr>
        <w:t>ë</w:t>
      </w:r>
      <w:r>
        <w:rPr>
          <w:color w:val="000000"/>
          <w:sz w:val="24"/>
          <w:szCs w:val="24"/>
        </w:rPr>
        <w:t>r</w:t>
      </w:r>
      <w:proofErr w:type="spellEnd"/>
      <w:proofErr w:type="gramEnd"/>
      <w:r>
        <w:rPr>
          <w:color w:val="000000"/>
          <w:spacing w:val="9"/>
          <w:sz w:val="24"/>
          <w:szCs w:val="24"/>
        </w:rPr>
        <w:t xml:space="preserve"> </w:t>
      </w:r>
      <w:r>
        <w:rPr>
          <w:color w:val="202020"/>
          <w:sz w:val="24"/>
          <w:szCs w:val="24"/>
        </w:rPr>
        <w:t>1 (</w:t>
      </w:r>
      <w:proofErr w:type="spellStart"/>
      <w:r>
        <w:rPr>
          <w:color w:val="202020"/>
          <w:sz w:val="24"/>
          <w:szCs w:val="24"/>
        </w:rPr>
        <w:t>n</w:t>
      </w:r>
      <w:r>
        <w:rPr>
          <w:color w:val="202020"/>
          <w:spacing w:val="2"/>
          <w:sz w:val="24"/>
          <w:szCs w:val="24"/>
        </w:rPr>
        <w:t>j</w:t>
      </w:r>
      <w:r>
        <w:rPr>
          <w:color w:val="202020"/>
          <w:spacing w:val="-1"/>
          <w:sz w:val="24"/>
          <w:szCs w:val="24"/>
        </w:rPr>
        <w:t>ë</w:t>
      </w:r>
      <w:proofErr w:type="spellEnd"/>
      <w:r>
        <w:rPr>
          <w:color w:val="202020"/>
          <w:sz w:val="24"/>
          <w:szCs w:val="24"/>
        </w:rPr>
        <w:t xml:space="preserve">) </w:t>
      </w:r>
      <w:r>
        <w:rPr>
          <w:color w:val="000000"/>
          <w:spacing w:val="5"/>
          <w:sz w:val="24"/>
          <w:szCs w:val="24"/>
        </w:rPr>
        <w:t>v</w:t>
      </w:r>
      <w:r>
        <w:rPr>
          <w:color w:val="000000"/>
          <w:spacing w:val="4"/>
          <w:sz w:val="24"/>
          <w:szCs w:val="24"/>
        </w:rPr>
        <w:t>e</w:t>
      </w:r>
      <w:r>
        <w:rPr>
          <w:color w:val="000000"/>
          <w:spacing w:val="5"/>
          <w:sz w:val="24"/>
          <w:szCs w:val="24"/>
        </w:rPr>
        <w:t>n</w:t>
      </w:r>
      <w:r>
        <w:rPr>
          <w:color w:val="000000"/>
          <w:sz w:val="24"/>
          <w:szCs w:val="24"/>
        </w:rPr>
        <w:t>d</w:t>
      </w:r>
      <w:r>
        <w:rPr>
          <w:color w:val="000000"/>
          <w:spacing w:val="12"/>
          <w:sz w:val="24"/>
          <w:szCs w:val="24"/>
        </w:rPr>
        <w:t xml:space="preserve"> </w:t>
      </w:r>
      <w:proofErr w:type="spellStart"/>
      <w:r>
        <w:rPr>
          <w:color w:val="000000"/>
          <w:spacing w:val="5"/>
          <w:sz w:val="24"/>
          <w:szCs w:val="24"/>
        </w:rPr>
        <w:t>t</w:t>
      </w:r>
      <w:r>
        <w:rPr>
          <w:color w:val="000000"/>
          <w:sz w:val="24"/>
          <w:szCs w:val="24"/>
        </w:rPr>
        <w:t>ë</w:t>
      </w:r>
      <w:proofErr w:type="spellEnd"/>
      <w:r>
        <w:rPr>
          <w:color w:val="000000"/>
          <w:spacing w:val="8"/>
          <w:sz w:val="24"/>
          <w:szCs w:val="24"/>
        </w:rPr>
        <w:t xml:space="preserve"> </w:t>
      </w:r>
      <w:proofErr w:type="spellStart"/>
      <w:r>
        <w:rPr>
          <w:color w:val="000000"/>
          <w:spacing w:val="5"/>
          <w:sz w:val="24"/>
          <w:szCs w:val="24"/>
        </w:rPr>
        <w:t>li</w:t>
      </w:r>
      <w:r>
        <w:rPr>
          <w:color w:val="000000"/>
          <w:spacing w:val="6"/>
          <w:sz w:val="24"/>
          <w:szCs w:val="24"/>
        </w:rPr>
        <w:t>r</w:t>
      </w:r>
      <w:r>
        <w:rPr>
          <w:color w:val="000000"/>
          <w:sz w:val="24"/>
          <w:szCs w:val="24"/>
        </w:rPr>
        <w:t>ë</w:t>
      </w:r>
      <w:proofErr w:type="spellEnd"/>
      <w:r>
        <w:rPr>
          <w:color w:val="000000"/>
          <w:spacing w:val="8"/>
          <w:sz w:val="24"/>
          <w:szCs w:val="24"/>
        </w:rPr>
        <w:t xml:space="preserve"> </w:t>
      </w:r>
      <w:proofErr w:type="spellStart"/>
      <w:r>
        <w:rPr>
          <w:color w:val="000000"/>
          <w:spacing w:val="5"/>
          <w:sz w:val="24"/>
          <w:szCs w:val="24"/>
        </w:rPr>
        <w:t>pun</w:t>
      </w:r>
      <w:r>
        <w:rPr>
          <w:color w:val="000000"/>
          <w:sz w:val="24"/>
          <w:szCs w:val="24"/>
        </w:rPr>
        <w:t>e</w:t>
      </w:r>
      <w:proofErr w:type="spellEnd"/>
      <w:r>
        <w:rPr>
          <w:color w:val="000000"/>
          <w:spacing w:val="11"/>
          <w:sz w:val="24"/>
          <w:szCs w:val="24"/>
        </w:rPr>
        <w:t xml:space="preserve"> </w:t>
      </w:r>
      <w:proofErr w:type="spellStart"/>
      <w:r>
        <w:rPr>
          <w:color w:val="000000"/>
          <w:spacing w:val="5"/>
          <w:sz w:val="24"/>
          <w:szCs w:val="24"/>
        </w:rPr>
        <w:t>n</w:t>
      </w:r>
      <w:r>
        <w:rPr>
          <w:color w:val="000000"/>
          <w:sz w:val="24"/>
          <w:szCs w:val="24"/>
        </w:rPr>
        <w:t>ë</w:t>
      </w:r>
      <w:proofErr w:type="spellEnd"/>
      <w:r>
        <w:rPr>
          <w:color w:val="000000"/>
          <w:spacing w:val="8"/>
          <w:sz w:val="24"/>
          <w:szCs w:val="24"/>
        </w:rPr>
        <w:t xml:space="preserve"> </w:t>
      </w:r>
      <w:proofErr w:type="spellStart"/>
      <w:r>
        <w:rPr>
          <w:color w:val="000000"/>
          <w:spacing w:val="7"/>
          <w:sz w:val="24"/>
          <w:szCs w:val="24"/>
        </w:rPr>
        <w:t>p</w:t>
      </w:r>
      <w:r>
        <w:rPr>
          <w:color w:val="000000"/>
          <w:spacing w:val="5"/>
          <w:sz w:val="24"/>
          <w:szCs w:val="24"/>
        </w:rPr>
        <w:t>o</w:t>
      </w:r>
      <w:r>
        <w:rPr>
          <w:color w:val="000000"/>
          <w:spacing w:val="6"/>
          <w:sz w:val="24"/>
          <w:szCs w:val="24"/>
        </w:rPr>
        <w:t>z</w:t>
      </w:r>
      <w:r>
        <w:rPr>
          <w:color w:val="000000"/>
          <w:spacing w:val="5"/>
          <w:sz w:val="24"/>
          <w:szCs w:val="24"/>
        </w:rPr>
        <w:t>i</w:t>
      </w:r>
      <w:r>
        <w:rPr>
          <w:color w:val="000000"/>
          <w:spacing w:val="4"/>
          <w:sz w:val="24"/>
          <w:szCs w:val="24"/>
        </w:rPr>
        <w:t>c</w:t>
      </w:r>
      <w:r>
        <w:rPr>
          <w:color w:val="000000"/>
          <w:spacing w:val="5"/>
          <w:sz w:val="24"/>
          <w:szCs w:val="24"/>
        </w:rPr>
        <w:t>ionin</w:t>
      </w:r>
      <w:proofErr w:type="spellEnd"/>
      <w:r>
        <w:rPr>
          <w:color w:val="000000"/>
          <w:sz w:val="24"/>
          <w:szCs w:val="24"/>
        </w:rPr>
        <w:t>:</w:t>
      </w:r>
    </w:p>
    <w:p w:rsidR="00F432A0" w:rsidRDefault="00F432A0">
      <w:pPr>
        <w:spacing w:line="200" w:lineRule="exact"/>
      </w:pPr>
    </w:p>
    <w:p w:rsidR="00F432A0" w:rsidRDefault="00F432A0">
      <w:pPr>
        <w:spacing w:before="4" w:line="280" w:lineRule="exact"/>
        <w:rPr>
          <w:sz w:val="28"/>
          <w:szCs w:val="28"/>
        </w:rPr>
      </w:pPr>
    </w:p>
    <w:p w:rsidR="00F432A0" w:rsidRPr="0009296F" w:rsidRDefault="00697237" w:rsidP="007F1202">
      <w:pPr>
        <w:pStyle w:val="ListParagraph"/>
        <w:numPr>
          <w:ilvl w:val="0"/>
          <w:numId w:val="2"/>
        </w:numPr>
        <w:tabs>
          <w:tab w:val="left" w:pos="820"/>
        </w:tabs>
        <w:spacing w:line="275" w:lineRule="auto"/>
        <w:ind w:right="734"/>
        <w:jc w:val="both"/>
        <w:rPr>
          <w:sz w:val="24"/>
          <w:szCs w:val="24"/>
        </w:rPr>
      </w:pPr>
      <w:r w:rsidRPr="00697237">
        <w:rPr>
          <w:b/>
          <w:spacing w:val="1"/>
          <w:sz w:val="24"/>
          <w:szCs w:val="24"/>
        </w:rPr>
        <w:t xml:space="preserve">Specialist </w:t>
      </w:r>
      <w:proofErr w:type="spellStart"/>
      <w:r w:rsidRPr="00697237">
        <w:rPr>
          <w:b/>
          <w:spacing w:val="1"/>
          <w:sz w:val="24"/>
          <w:szCs w:val="24"/>
        </w:rPr>
        <w:t>në</w:t>
      </w:r>
      <w:proofErr w:type="spellEnd"/>
      <w:r w:rsidRPr="00697237">
        <w:rPr>
          <w:b/>
          <w:spacing w:val="1"/>
          <w:sz w:val="24"/>
          <w:szCs w:val="24"/>
        </w:rPr>
        <w:t xml:space="preserve"> </w:t>
      </w:r>
      <w:proofErr w:type="spellStart"/>
      <w:r w:rsidRPr="00697237">
        <w:rPr>
          <w:b/>
          <w:spacing w:val="1"/>
          <w:sz w:val="24"/>
          <w:szCs w:val="24"/>
        </w:rPr>
        <w:t>Sektorin</w:t>
      </w:r>
      <w:proofErr w:type="spellEnd"/>
      <w:r w:rsidRPr="00697237">
        <w:rPr>
          <w:b/>
          <w:spacing w:val="1"/>
          <w:sz w:val="24"/>
          <w:szCs w:val="24"/>
        </w:rPr>
        <w:t xml:space="preserve"> e </w:t>
      </w:r>
      <w:proofErr w:type="spellStart"/>
      <w:r w:rsidR="007F1202">
        <w:rPr>
          <w:b/>
          <w:spacing w:val="1"/>
          <w:sz w:val="24"/>
          <w:szCs w:val="24"/>
        </w:rPr>
        <w:t>Financës</w:t>
      </w:r>
      <w:proofErr w:type="spellEnd"/>
      <w:r w:rsidRPr="00697237">
        <w:rPr>
          <w:b/>
          <w:spacing w:val="1"/>
          <w:sz w:val="24"/>
          <w:szCs w:val="24"/>
        </w:rPr>
        <w:t xml:space="preserve">, </w:t>
      </w:r>
      <w:proofErr w:type="spellStart"/>
      <w:r w:rsidRPr="00697237">
        <w:rPr>
          <w:b/>
          <w:spacing w:val="1"/>
          <w:sz w:val="24"/>
          <w:szCs w:val="24"/>
        </w:rPr>
        <w:t>në</w:t>
      </w:r>
      <w:proofErr w:type="spellEnd"/>
      <w:r w:rsidRPr="00697237">
        <w:rPr>
          <w:b/>
          <w:spacing w:val="1"/>
          <w:sz w:val="24"/>
          <w:szCs w:val="24"/>
        </w:rPr>
        <w:t xml:space="preserve"> </w:t>
      </w:r>
      <w:proofErr w:type="spellStart"/>
      <w:r w:rsidRPr="00697237">
        <w:rPr>
          <w:b/>
          <w:spacing w:val="1"/>
          <w:sz w:val="24"/>
          <w:szCs w:val="24"/>
        </w:rPr>
        <w:t>Drejtorinë</w:t>
      </w:r>
      <w:proofErr w:type="spellEnd"/>
      <w:r w:rsidRPr="00697237">
        <w:rPr>
          <w:b/>
          <w:spacing w:val="1"/>
          <w:sz w:val="24"/>
          <w:szCs w:val="24"/>
        </w:rPr>
        <w:t xml:space="preserve"> e </w:t>
      </w:r>
      <w:proofErr w:type="spellStart"/>
      <w:r w:rsidR="007F1202" w:rsidRPr="007F1202">
        <w:rPr>
          <w:b/>
          <w:spacing w:val="1"/>
          <w:sz w:val="24"/>
          <w:szCs w:val="24"/>
        </w:rPr>
        <w:t>Financës</w:t>
      </w:r>
      <w:proofErr w:type="spellEnd"/>
      <w:r w:rsidR="007F1202" w:rsidRPr="007F1202">
        <w:rPr>
          <w:b/>
          <w:spacing w:val="1"/>
          <w:sz w:val="24"/>
          <w:szCs w:val="24"/>
        </w:rPr>
        <w:t xml:space="preserve"> </w:t>
      </w:r>
      <w:proofErr w:type="spellStart"/>
      <w:r w:rsidR="007F1202" w:rsidRPr="007F1202">
        <w:rPr>
          <w:b/>
          <w:spacing w:val="1"/>
          <w:sz w:val="24"/>
          <w:szCs w:val="24"/>
        </w:rPr>
        <w:t>dhe</w:t>
      </w:r>
      <w:proofErr w:type="spellEnd"/>
      <w:r w:rsidR="007F1202" w:rsidRPr="007F1202">
        <w:rPr>
          <w:b/>
          <w:spacing w:val="1"/>
          <w:sz w:val="24"/>
          <w:szCs w:val="24"/>
        </w:rPr>
        <w:t xml:space="preserve"> </w:t>
      </w:r>
      <w:proofErr w:type="spellStart"/>
      <w:r w:rsidR="007F1202" w:rsidRPr="007F1202">
        <w:rPr>
          <w:b/>
          <w:spacing w:val="1"/>
          <w:sz w:val="24"/>
          <w:szCs w:val="24"/>
        </w:rPr>
        <w:t>Shërbimeve</w:t>
      </w:r>
      <w:proofErr w:type="spellEnd"/>
      <w:r w:rsidR="007F1202" w:rsidRPr="007F1202">
        <w:rPr>
          <w:b/>
          <w:spacing w:val="1"/>
          <w:sz w:val="24"/>
          <w:szCs w:val="24"/>
        </w:rPr>
        <w:t xml:space="preserve"> </w:t>
      </w:r>
      <w:proofErr w:type="spellStart"/>
      <w:r w:rsidR="007F1202" w:rsidRPr="007F1202">
        <w:rPr>
          <w:b/>
          <w:spacing w:val="1"/>
          <w:sz w:val="24"/>
          <w:szCs w:val="24"/>
        </w:rPr>
        <w:t>Mbështetëse</w:t>
      </w:r>
      <w:proofErr w:type="spellEnd"/>
      <w:r w:rsidRPr="00697237">
        <w:rPr>
          <w:b/>
          <w:spacing w:val="1"/>
          <w:sz w:val="24"/>
          <w:szCs w:val="24"/>
        </w:rPr>
        <w:t xml:space="preserve">, </w:t>
      </w:r>
      <w:proofErr w:type="spellStart"/>
      <w:r w:rsidR="0009296F" w:rsidRPr="0009296F">
        <w:rPr>
          <w:b/>
          <w:spacing w:val="1"/>
          <w:sz w:val="24"/>
          <w:szCs w:val="24"/>
        </w:rPr>
        <w:t>në</w:t>
      </w:r>
      <w:proofErr w:type="spellEnd"/>
      <w:r w:rsidR="0009296F" w:rsidRPr="0009296F">
        <w:rPr>
          <w:b/>
          <w:spacing w:val="1"/>
          <w:sz w:val="24"/>
          <w:szCs w:val="24"/>
        </w:rPr>
        <w:t xml:space="preserve"> </w:t>
      </w:r>
      <w:proofErr w:type="spellStart"/>
      <w:r w:rsidR="0009296F" w:rsidRPr="0009296F">
        <w:rPr>
          <w:b/>
          <w:spacing w:val="1"/>
          <w:sz w:val="24"/>
          <w:szCs w:val="24"/>
        </w:rPr>
        <w:t>Autoritetin</w:t>
      </w:r>
      <w:proofErr w:type="spellEnd"/>
      <w:r w:rsidR="0009296F" w:rsidRPr="0009296F">
        <w:rPr>
          <w:b/>
          <w:spacing w:val="1"/>
          <w:sz w:val="24"/>
          <w:szCs w:val="24"/>
        </w:rPr>
        <w:t xml:space="preserve"> </w:t>
      </w:r>
      <w:proofErr w:type="spellStart"/>
      <w:r w:rsidR="0009296F" w:rsidRPr="0009296F">
        <w:rPr>
          <w:b/>
          <w:spacing w:val="1"/>
          <w:sz w:val="24"/>
          <w:szCs w:val="24"/>
        </w:rPr>
        <w:t>Shtetëror</w:t>
      </w:r>
      <w:proofErr w:type="spellEnd"/>
      <w:r w:rsidR="0009296F" w:rsidRPr="0009296F">
        <w:rPr>
          <w:b/>
          <w:spacing w:val="1"/>
          <w:sz w:val="24"/>
          <w:szCs w:val="24"/>
        </w:rPr>
        <w:t xml:space="preserve"> </w:t>
      </w:r>
      <w:proofErr w:type="spellStart"/>
      <w:r w:rsidR="0009296F" w:rsidRPr="0009296F">
        <w:rPr>
          <w:b/>
          <w:spacing w:val="1"/>
          <w:sz w:val="24"/>
          <w:szCs w:val="24"/>
        </w:rPr>
        <w:t>për</w:t>
      </w:r>
      <w:proofErr w:type="spellEnd"/>
      <w:r w:rsidR="0009296F" w:rsidRPr="0009296F">
        <w:rPr>
          <w:b/>
          <w:spacing w:val="1"/>
          <w:sz w:val="24"/>
          <w:szCs w:val="24"/>
        </w:rPr>
        <w:t xml:space="preserve"> </w:t>
      </w:r>
      <w:proofErr w:type="spellStart"/>
      <w:r w:rsidR="0009296F" w:rsidRPr="0009296F">
        <w:rPr>
          <w:b/>
          <w:spacing w:val="1"/>
          <w:sz w:val="24"/>
          <w:szCs w:val="24"/>
        </w:rPr>
        <w:t>Informacionin</w:t>
      </w:r>
      <w:proofErr w:type="spellEnd"/>
      <w:r w:rsidR="0009296F" w:rsidRPr="0009296F">
        <w:rPr>
          <w:b/>
          <w:spacing w:val="1"/>
          <w:sz w:val="24"/>
          <w:szCs w:val="24"/>
        </w:rPr>
        <w:t xml:space="preserve"> </w:t>
      </w:r>
      <w:proofErr w:type="spellStart"/>
      <w:r w:rsidR="0009296F" w:rsidRPr="0009296F">
        <w:rPr>
          <w:b/>
          <w:spacing w:val="1"/>
          <w:sz w:val="24"/>
          <w:szCs w:val="24"/>
        </w:rPr>
        <w:t>Gjeohapësinor</w:t>
      </w:r>
      <w:proofErr w:type="spellEnd"/>
    </w:p>
    <w:p w:rsidR="00F432A0" w:rsidRDefault="00F432A0" w:rsidP="0009296F">
      <w:pPr>
        <w:spacing w:line="200" w:lineRule="exact"/>
        <w:jc w:val="both"/>
      </w:pPr>
    </w:p>
    <w:p w:rsidR="00F432A0" w:rsidRDefault="00F432A0">
      <w:pPr>
        <w:spacing w:before="19" w:line="260" w:lineRule="exact"/>
        <w:rPr>
          <w:sz w:val="26"/>
          <w:szCs w:val="26"/>
        </w:rPr>
      </w:pPr>
    </w:p>
    <w:p w:rsidR="00F432A0" w:rsidRDefault="006C10ED">
      <w:pPr>
        <w:spacing w:line="275" w:lineRule="auto"/>
        <w:ind w:left="100" w:right="97"/>
        <w:jc w:val="both"/>
        <w:rPr>
          <w:sz w:val="24"/>
          <w:szCs w:val="24"/>
        </w:rPr>
      </w:pPr>
      <w:r>
        <w:rPr>
          <w:b/>
          <w:spacing w:val="4"/>
          <w:sz w:val="24"/>
          <w:szCs w:val="24"/>
        </w:rPr>
        <w:t>D</w:t>
      </w:r>
      <w:r>
        <w:rPr>
          <w:b/>
          <w:spacing w:val="5"/>
          <w:sz w:val="24"/>
          <w:szCs w:val="24"/>
        </w:rPr>
        <w:t>ET</w:t>
      </w:r>
      <w:r>
        <w:rPr>
          <w:b/>
          <w:spacing w:val="4"/>
          <w:sz w:val="24"/>
          <w:szCs w:val="24"/>
        </w:rPr>
        <w:t>YRA</w:t>
      </w:r>
      <w:r>
        <w:rPr>
          <w:b/>
          <w:sz w:val="24"/>
          <w:szCs w:val="24"/>
        </w:rPr>
        <w:t xml:space="preserve">T </w:t>
      </w:r>
      <w:r>
        <w:rPr>
          <w:b/>
          <w:spacing w:val="4"/>
          <w:sz w:val="24"/>
          <w:szCs w:val="24"/>
        </w:rPr>
        <w:t>D</w:t>
      </w:r>
      <w:r>
        <w:rPr>
          <w:b/>
          <w:spacing w:val="5"/>
          <w:sz w:val="24"/>
          <w:szCs w:val="24"/>
        </w:rPr>
        <w:t>H</w:t>
      </w:r>
      <w:r>
        <w:rPr>
          <w:b/>
          <w:sz w:val="24"/>
          <w:szCs w:val="24"/>
        </w:rPr>
        <w:t>E</w:t>
      </w:r>
      <w:r>
        <w:rPr>
          <w:b/>
          <w:spacing w:val="2"/>
          <w:sz w:val="24"/>
          <w:szCs w:val="24"/>
        </w:rPr>
        <w:t xml:space="preserve"> P</w:t>
      </w:r>
      <w:r>
        <w:rPr>
          <w:b/>
          <w:spacing w:val="8"/>
          <w:sz w:val="24"/>
          <w:szCs w:val="24"/>
        </w:rPr>
        <w:t>Ë</w:t>
      </w:r>
      <w:r>
        <w:rPr>
          <w:b/>
          <w:spacing w:val="4"/>
          <w:sz w:val="24"/>
          <w:szCs w:val="24"/>
        </w:rPr>
        <w:t>R</w:t>
      </w:r>
      <w:r>
        <w:rPr>
          <w:b/>
          <w:spacing w:val="3"/>
          <w:sz w:val="24"/>
          <w:szCs w:val="24"/>
        </w:rPr>
        <w:t>G</w:t>
      </w:r>
      <w:r>
        <w:rPr>
          <w:b/>
          <w:spacing w:val="5"/>
          <w:sz w:val="24"/>
          <w:szCs w:val="24"/>
        </w:rPr>
        <w:t>J</w:t>
      </w:r>
      <w:r>
        <w:rPr>
          <w:b/>
          <w:spacing w:val="8"/>
          <w:sz w:val="24"/>
          <w:szCs w:val="24"/>
        </w:rPr>
        <w:t>E</w:t>
      </w:r>
      <w:r>
        <w:rPr>
          <w:b/>
          <w:spacing w:val="3"/>
          <w:sz w:val="24"/>
          <w:szCs w:val="24"/>
        </w:rPr>
        <w:t>G</w:t>
      </w:r>
      <w:r>
        <w:rPr>
          <w:b/>
          <w:spacing w:val="5"/>
          <w:sz w:val="24"/>
          <w:szCs w:val="24"/>
        </w:rPr>
        <w:t>JË</w:t>
      </w:r>
      <w:r>
        <w:rPr>
          <w:b/>
          <w:spacing w:val="6"/>
          <w:sz w:val="24"/>
          <w:szCs w:val="24"/>
        </w:rPr>
        <w:t>S</w:t>
      </w:r>
      <w:r>
        <w:rPr>
          <w:b/>
          <w:spacing w:val="5"/>
          <w:sz w:val="24"/>
          <w:szCs w:val="24"/>
        </w:rPr>
        <w:t>IT</w:t>
      </w:r>
      <w:r>
        <w:rPr>
          <w:b/>
          <w:sz w:val="24"/>
          <w:szCs w:val="24"/>
        </w:rPr>
        <w:t>Ë E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pacing w:val="4"/>
          <w:sz w:val="24"/>
          <w:szCs w:val="24"/>
        </w:rPr>
        <w:t>P</w:t>
      </w:r>
      <w:r>
        <w:rPr>
          <w:b/>
          <w:spacing w:val="5"/>
          <w:sz w:val="24"/>
          <w:szCs w:val="24"/>
        </w:rPr>
        <w:t>O</w:t>
      </w:r>
      <w:r>
        <w:rPr>
          <w:b/>
          <w:spacing w:val="3"/>
          <w:sz w:val="24"/>
          <w:szCs w:val="24"/>
        </w:rPr>
        <w:t>Z</w:t>
      </w:r>
      <w:r>
        <w:rPr>
          <w:b/>
          <w:spacing w:val="5"/>
          <w:sz w:val="24"/>
          <w:szCs w:val="24"/>
        </w:rPr>
        <w:t>I</w:t>
      </w:r>
      <w:r>
        <w:rPr>
          <w:b/>
          <w:spacing w:val="4"/>
          <w:sz w:val="24"/>
          <w:szCs w:val="24"/>
        </w:rPr>
        <w:t>C</w:t>
      </w:r>
      <w:r>
        <w:rPr>
          <w:b/>
          <w:spacing w:val="5"/>
          <w:sz w:val="24"/>
          <w:szCs w:val="24"/>
        </w:rPr>
        <w:t>IO</w:t>
      </w:r>
      <w:r>
        <w:rPr>
          <w:b/>
          <w:spacing w:val="4"/>
          <w:sz w:val="24"/>
          <w:szCs w:val="24"/>
        </w:rPr>
        <w:t>N</w:t>
      </w:r>
      <w:r>
        <w:rPr>
          <w:b/>
          <w:spacing w:val="5"/>
          <w:sz w:val="24"/>
          <w:szCs w:val="24"/>
        </w:rPr>
        <w:t>I</w:t>
      </w:r>
      <w:r>
        <w:rPr>
          <w:b/>
          <w:sz w:val="24"/>
          <w:szCs w:val="24"/>
        </w:rPr>
        <w:t>T</w:t>
      </w:r>
      <w:r>
        <w:rPr>
          <w:b/>
          <w:spacing w:val="2"/>
          <w:sz w:val="24"/>
          <w:szCs w:val="24"/>
        </w:rPr>
        <w:t xml:space="preserve"> P</w:t>
      </w:r>
      <w:r>
        <w:rPr>
          <w:b/>
          <w:spacing w:val="8"/>
          <w:sz w:val="24"/>
          <w:szCs w:val="24"/>
        </w:rPr>
        <w:t>Ë</w:t>
      </w:r>
      <w:r>
        <w:rPr>
          <w:b/>
          <w:spacing w:val="4"/>
          <w:sz w:val="24"/>
          <w:szCs w:val="24"/>
        </w:rPr>
        <w:t>RM</w:t>
      </w:r>
      <w:r>
        <w:rPr>
          <w:b/>
          <w:spacing w:val="8"/>
          <w:sz w:val="24"/>
          <w:szCs w:val="24"/>
        </w:rPr>
        <w:t>B</w:t>
      </w:r>
      <w:r>
        <w:rPr>
          <w:b/>
          <w:spacing w:val="4"/>
          <w:sz w:val="24"/>
          <w:szCs w:val="24"/>
        </w:rPr>
        <w:t>A</w:t>
      </w:r>
      <w:r>
        <w:rPr>
          <w:b/>
          <w:spacing w:val="5"/>
          <w:sz w:val="24"/>
          <w:szCs w:val="24"/>
        </w:rPr>
        <w:t>J</w:t>
      </w:r>
      <w:r>
        <w:rPr>
          <w:b/>
          <w:spacing w:val="4"/>
          <w:sz w:val="24"/>
          <w:szCs w:val="24"/>
        </w:rPr>
        <w:t>N</w:t>
      </w:r>
      <w:r>
        <w:rPr>
          <w:b/>
          <w:sz w:val="24"/>
          <w:szCs w:val="24"/>
        </w:rPr>
        <w:t>Ë</w:t>
      </w:r>
      <w:r>
        <w:rPr>
          <w:b/>
          <w:spacing w:val="2"/>
          <w:sz w:val="24"/>
          <w:szCs w:val="24"/>
        </w:rPr>
        <w:t xml:space="preserve"> P</w:t>
      </w:r>
      <w:r>
        <w:rPr>
          <w:b/>
          <w:spacing w:val="5"/>
          <w:sz w:val="24"/>
          <w:szCs w:val="24"/>
        </w:rPr>
        <w:t>O</w:t>
      </w:r>
      <w:r>
        <w:rPr>
          <w:b/>
          <w:sz w:val="24"/>
          <w:szCs w:val="24"/>
        </w:rPr>
        <w:t>R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pacing w:val="4"/>
          <w:sz w:val="24"/>
          <w:szCs w:val="24"/>
        </w:rPr>
        <w:t>N</w:t>
      </w:r>
      <w:r>
        <w:rPr>
          <w:b/>
          <w:spacing w:val="6"/>
          <w:sz w:val="24"/>
          <w:szCs w:val="24"/>
        </w:rPr>
        <w:t>U</w:t>
      </w:r>
      <w:r>
        <w:rPr>
          <w:b/>
          <w:sz w:val="24"/>
          <w:szCs w:val="24"/>
        </w:rPr>
        <w:t xml:space="preserve">K </w:t>
      </w:r>
      <w:r>
        <w:rPr>
          <w:b/>
          <w:spacing w:val="3"/>
          <w:sz w:val="24"/>
          <w:szCs w:val="24"/>
        </w:rPr>
        <w:t>K</w:t>
      </w:r>
      <w:r>
        <w:rPr>
          <w:b/>
          <w:spacing w:val="6"/>
          <w:sz w:val="24"/>
          <w:szCs w:val="24"/>
        </w:rPr>
        <w:t>U</w:t>
      </w:r>
      <w:r>
        <w:rPr>
          <w:b/>
          <w:spacing w:val="2"/>
          <w:sz w:val="24"/>
          <w:szCs w:val="24"/>
        </w:rPr>
        <w:t>F</w:t>
      </w:r>
      <w:r>
        <w:rPr>
          <w:b/>
          <w:spacing w:val="7"/>
          <w:sz w:val="24"/>
          <w:szCs w:val="24"/>
        </w:rPr>
        <w:t>I</w:t>
      </w:r>
      <w:r>
        <w:rPr>
          <w:b/>
          <w:spacing w:val="3"/>
          <w:sz w:val="24"/>
          <w:szCs w:val="24"/>
        </w:rPr>
        <w:t>Z</w:t>
      </w:r>
      <w:r>
        <w:rPr>
          <w:b/>
          <w:spacing w:val="5"/>
          <w:sz w:val="24"/>
          <w:szCs w:val="24"/>
        </w:rPr>
        <w:t>OHE</w:t>
      </w:r>
      <w:r>
        <w:rPr>
          <w:b/>
          <w:sz w:val="24"/>
          <w:szCs w:val="24"/>
        </w:rPr>
        <w:t>N</w:t>
      </w:r>
      <w:r>
        <w:rPr>
          <w:b/>
          <w:spacing w:val="9"/>
          <w:sz w:val="24"/>
          <w:szCs w:val="24"/>
        </w:rPr>
        <w:t xml:space="preserve"> </w:t>
      </w:r>
      <w:r>
        <w:rPr>
          <w:b/>
          <w:spacing w:val="4"/>
          <w:sz w:val="24"/>
          <w:szCs w:val="24"/>
        </w:rPr>
        <w:t>N</w:t>
      </w:r>
      <w:r>
        <w:rPr>
          <w:b/>
          <w:spacing w:val="8"/>
          <w:sz w:val="24"/>
          <w:szCs w:val="24"/>
        </w:rPr>
        <w:t>Ë</w:t>
      </w:r>
      <w:r>
        <w:rPr>
          <w:b/>
          <w:sz w:val="24"/>
          <w:szCs w:val="24"/>
        </w:rPr>
        <w:t>:</w:t>
      </w:r>
    </w:p>
    <w:p w:rsidR="00F432A0" w:rsidRDefault="00F432A0">
      <w:pPr>
        <w:spacing w:before="2" w:line="160" w:lineRule="exact"/>
        <w:rPr>
          <w:sz w:val="16"/>
          <w:szCs w:val="16"/>
        </w:rPr>
      </w:pPr>
    </w:p>
    <w:p w:rsidR="00F432A0" w:rsidRDefault="00F432A0" w:rsidP="00B17BFC">
      <w:pPr>
        <w:spacing w:line="200" w:lineRule="exact"/>
        <w:jc w:val="both"/>
      </w:pPr>
    </w:p>
    <w:p w:rsidR="007F1202" w:rsidRDefault="007F1202" w:rsidP="007F1202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276" w:lineRule="auto"/>
        <w:rPr>
          <w:color w:val="383838"/>
          <w:sz w:val="24"/>
          <w:szCs w:val="24"/>
          <w:lang w:val="en-GB"/>
        </w:rPr>
      </w:pPr>
      <w:proofErr w:type="spellStart"/>
      <w:r w:rsidRPr="00C65CA7">
        <w:rPr>
          <w:color w:val="383838"/>
          <w:sz w:val="24"/>
          <w:szCs w:val="24"/>
          <w:lang w:val="en-GB"/>
        </w:rPr>
        <w:t>Z</w:t>
      </w:r>
      <w:r w:rsidRPr="00C65CA7">
        <w:rPr>
          <w:color w:val="282828"/>
          <w:sz w:val="24"/>
          <w:szCs w:val="24"/>
          <w:lang w:val="en-GB"/>
        </w:rPr>
        <w:t>b</w:t>
      </w:r>
      <w:r w:rsidRPr="00C65CA7">
        <w:rPr>
          <w:color w:val="383838"/>
          <w:sz w:val="24"/>
          <w:szCs w:val="24"/>
          <w:lang w:val="en-GB"/>
        </w:rPr>
        <w:t>ato</w:t>
      </w:r>
      <w:r w:rsidRPr="00C65CA7">
        <w:rPr>
          <w:color w:val="282828"/>
          <w:sz w:val="24"/>
          <w:szCs w:val="24"/>
          <w:lang w:val="en-GB"/>
        </w:rPr>
        <w:t>n</w:t>
      </w:r>
      <w:proofErr w:type="spellEnd"/>
      <w:r w:rsidRPr="00C65CA7">
        <w:rPr>
          <w:color w:val="282828"/>
          <w:sz w:val="24"/>
          <w:szCs w:val="24"/>
          <w:lang w:val="en-GB"/>
        </w:rPr>
        <w:t xml:space="preserve"> m</w:t>
      </w:r>
      <w:r w:rsidRPr="00C65CA7">
        <w:rPr>
          <w:color w:val="383838"/>
          <w:sz w:val="24"/>
          <w:szCs w:val="24"/>
          <w:lang w:val="en-GB"/>
        </w:rPr>
        <w:t xml:space="preserve">e </w:t>
      </w:r>
      <w:proofErr w:type="spellStart"/>
      <w:r w:rsidRPr="00C65CA7">
        <w:rPr>
          <w:color w:val="383838"/>
          <w:sz w:val="24"/>
          <w:szCs w:val="24"/>
          <w:lang w:val="en-GB"/>
        </w:rPr>
        <w:t>ko</w:t>
      </w:r>
      <w:r w:rsidRPr="00C65CA7">
        <w:rPr>
          <w:color w:val="282828"/>
          <w:sz w:val="24"/>
          <w:szCs w:val="24"/>
          <w:lang w:val="en-GB"/>
        </w:rPr>
        <w:t>r</w:t>
      </w:r>
      <w:r w:rsidRPr="00C65CA7">
        <w:rPr>
          <w:color w:val="383838"/>
          <w:sz w:val="24"/>
          <w:szCs w:val="24"/>
          <w:lang w:val="en-GB"/>
        </w:rPr>
        <w:t>rek</w:t>
      </w:r>
      <w:r w:rsidRPr="00C65CA7">
        <w:rPr>
          <w:color w:val="282828"/>
          <w:sz w:val="24"/>
          <w:szCs w:val="24"/>
          <w:lang w:val="en-GB"/>
        </w:rPr>
        <w:t>t</w:t>
      </w:r>
      <w:r w:rsidRPr="00C65CA7">
        <w:rPr>
          <w:color w:val="383838"/>
          <w:sz w:val="24"/>
          <w:szCs w:val="24"/>
          <w:lang w:val="en-GB"/>
        </w:rPr>
        <w:t>ës</w:t>
      </w:r>
      <w:r w:rsidRPr="00C65CA7">
        <w:rPr>
          <w:color w:val="282828"/>
          <w:sz w:val="24"/>
          <w:szCs w:val="24"/>
          <w:lang w:val="en-GB"/>
        </w:rPr>
        <w:t>i</w:t>
      </w:r>
      <w:proofErr w:type="spellEnd"/>
      <w:r w:rsidRPr="00C65CA7">
        <w:rPr>
          <w:color w:val="282828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282828"/>
          <w:sz w:val="24"/>
          <w:szCs w:val="24"/>
          <w:lang w:val="en-GB"/>
        </w:rPr>
        <w:t>bu</w:t>
      </w:r>
      <w:r w:rsidRPr="00C65CA7">
        <w:rPr>
          <w:color w:val="474747"/>
          <w:sz w:val="24"/>
          <w:szCs w:val="24"/>
          <w:lang w:val="en-GB"/>
        </w:rPr>
        <w:t>x</w:t>
      </w:r>
      <w:r w:rsidRPr="00C65CA7">
        <w:rPr>
          <w:color w:val="282828"/>
          <w:sz w:val="24"/>
          <w:szCs w:val="24"/>
          <w:lang w:val="en-GB"/>
        </w:rPr>
        <w:t>h</w:t>
      </w:r>
      <w:r w:rsidRPr="00C65CA7">
        <w:rPr>
          <w:color w:val="383838"/>
          <w:sz w:val="24"/>
          <w:szCs w:val="24"/>
          <w:lang w:val="en-GB"/>
        </w:rPr>
        <w:t>e</w:t>
      </w:r>
      <w:r w:rsidRPr="00C65CA7">
        <w:rPr>
          <w:color w:val="282828"/>
          <w:sz w:val="24"/>
          <w:szCs w:val="24"/>
          <w:lang w:val="en-GB"/>
        </w:rPr>
        <w:t>tin</w:t>
      </w:r>
      <w:proofErr w:type="spellEnd"/>
      <w:r w:rsidRPr="00C65CA7">
        <w:rPr>
          <w:color w:val="282828"/>
          <w:sz w:val="24"/>
          <w:szCs w:val="24"/>
          <w:lang w:val="en-GB"/>
        </w:rPr>
        <w:t xml:space="preserve"> </w:t>
      </w:r>
      <w:r w:rsidRPr="00C65CA7">
        <w:rPr>
          <w:color w:val="383838"/>
          <w:sz w:val="24"/>
          <w:szCs w:val="24"/>
          <w:lang w:val="en-GB"/>
        </w:rPr>
        <w:t xml:space="preserve">e </w:t>
      </w:r>
      <w:proofErr w:type="spellStart"/>
      <w:r w:rsidRPr="00C65CA7">
        <w:rPr>
          <w:color w:val="282828"/>
          <w:sz w:val="24"/>
          <w:szCs w:val="24"/>
          <w:lang w:val="en-GB"/>
        </w:rPr>
        <w:t>in</w:t>
      </w:r>
      <w:r w:rsidRPr="00C65CA7">
        <w:rPr>
          <w:color w:val="474747"/>
          <w:sz w:val="24"/>
          <w:szCs w:val="24"/>
          <w:lang w:val="en-GB"/>
        </w:rPr>
        <w:t>s</w:t>
      </w:r>
      <w:r w:rsidRPr="00C65CA7">
        <w:rPr>
          <w:color w:val="383838"/>
          <w:sz w:val="24"/>
          <w:szCs w:val="24"/>
          <w:lang w:val="en-GB"/>
        </w:rPr>
        <w:t>t</w:t>
      </w:r>
      <w:r w:rsidRPr="00C65CA7">
        <w:rPr>
          <w:color w:val="282828"/>
          <w:sz w:val="24"/>
          <w:szCs w:val="24"/>
          <w:lang w:val="en-GB"/>
        </w:rPr>
        <w:t>it</w:t>
      </w:r>
      <w:r w:rsidRPr="00C65CA7">
        <w:rPr>
          <w:color w:val="383838"/>
          <w:sz w:val="24"/>
          <w:szCs w:val="24"/>
          <w:lang w:val="en-GB"/>
        </w:rPr>
        <w:t>uc</w:t>
      </w:r>
      <w:r w:rsidRPr="00C65CA7">
        <w:rPr>
          <w:color w:val="282828"/>
          <w:sz w:val="24"/>
          <w:szCs w:val="24"/>
          <w:lang w:val="en-GB"/>
        </w:rPr>
        <w:t>i</w:t>
      </w:r>
      <w:r w:rsidRPr="00C65CA7">
        <w:rPr>
          <w:color w:val="383838"/>
          <w:sz w:val="24"/>
          <w:szCs w:val="24"/>
          <w:lang w:val="en-GB"/>
        </w:rPr>
        <w:t>o</w:t>
      </w:r>
      <w:r w:rsidRPr="00C65CA7">
        <w:rPr>
          <w:color w:val="282828"/>
          <w:sz w:val="24"/>
          <w:szCs w:val="24"/>
          <w:lang w:val="en-GB"/>
        </w:rPr>
        <w:t>n</w:t>
      </w:r>
      <w:r w:rsidRPr="00C65CA7">
        <w:rPr>
          <w:color w:val="383838"/>
          <w:sz w:val="24"/>
          <w:szCs w:val="24"/>
          <w:lang w:val="en-GB"/>
        </w:rPr>
        <w:t>it</w:t>
      </w:r>
      <w:proofErr w:type="spellEnd"/>
      <w:r w:rsidRPr="00C65CA7">
        <w:rPr>
          <w:color w:val="474747"/>
          <w:sz w:val="24"/>
          <w:szCs w:val="24"/>
          <w:lang w:val="en-GB"/>
        </w:rPr>
        <w:t xml:space="preserve">, </w:t>
      </w:r>
      <w:proofErr w:type="spellStart"/>
      <w:r w:rsidRPr="00C65CA7">
        <w:rPr>
          <w:color w:val="474747"/>
          <w:sz w:val="24"/>
          <w:szCs w:val="24"/>
          <w:lang w:val="en-GB"/>
        </w:rPr>
        <w:t>s</w:t>
      </w:r>
      <w:r w:rsidRPr="00C65CA7">
        <w:rPr>
          <w:color w:val="282828"/>
          <w:sz w:val="24"/>
          <w:szCs w:val="24"/>
          <w:lang w:val="en-GB"/>
        </w:rPr>
        <w:t>ip</w:t>
      </w:r>
      <w:r w:rsidRPr="00C65CA7">
        <w:rPr>
          <w:color w:val="383838"/>
          <w:sz w:val="24"/>
          <w:szCs w:val="24"/>
          <w:lang w:val="en-GB"/>
        </w:rPr>
        <w:t>a</w:t>
      </w:r>
      <w:r w:rsidRPr="00C65CA7">
        <w:rPr>
          <w:color w:val="474747"/>
          <w:sz w:val="24"/>
          <w:szCs w:val="24"/>
          <w:lang w:val="en-GB"/>
        </w:rPr>
        <w:t>s</w:t>
      </w:r>
      <w:proofErr w:type="spellEnd"/>
      <w:r w:rsidRPr="00C65CA7">
        <w:rPr>
          <w:color w:val="474747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383838"/>
          <w:sz w:val="24"/>
          <w:szCs w:val="24"/>
          <w:lang w:val="en-GB"/>
        </w:rPr>
        <w:t>zëra</w:t>
      </w:r>
      <w:r w:rsidRPr="00C65CA7">
        <w:rPr>
          <w:color w:val="474747"/>
          <w:sz w:val="24"/>
          <w:szCs w:val="24"/>
          <w:lang w:val="en-GB"/>
        </w:rPr>
        <w:t>ve</w:t>
      </w:r>
      <w:proofErr w:type="spellEnd"/>
      <w:r w:rsidRPr="00C65CA7">
        <w:rPr>
          <w:color w:val="474747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383838"/>
          <w:sz w:val="24"/>
          <w:szCs w:val="24"/>
          <w:lang w:val="en-GB"/>
        </w:rPr>
        <w:t>të</w:t>
      </w:r>
      <w:proofErr w:type="spellEnd"/>
      <w:r w:rsidRPr="00C65CA7">
        <w:rPr>
          <w:color w:val="383838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474747"/>
          <w:sz w:val="24"/>
          <w:szCs w:val="24"/>
          <w:lang w:val="en-GB"/>
        </w:rPr>
        <w:t>s</w:t>
      </w:r>
      <w:r w:rsidRPr="00C65CA7">
        <w:rPr>
          <w:color w:val="383838"/>
          <w:sz w:val="24"/>
          <w:szCs w:val="24"/>
          <w:lang w:val="en-GB"/>
        </w:rPr>
        <w:t>truktu</w:t>
      </w:r>
      <w:r w:rsidRPr="00C65CA7">
        <w:rPr>
          <w:color w:val="282828"/>
          <w:sz w:val="24"/>
          <w:szCs w:val="24"/>
          <w:lang w:val="en-GB"/>
        </w:rPr>
        <w:t>rë</w:t>
      </w:r>
      <w:r w:rsidRPr="00C65CA7">
        <w:rPr>
          <w:color w:val="474747"/>
          <w:sz w:val="24"/>
          <w:szCs w:val="24"/>
          <w:lang w:val="en-GB"/>
        </w:rPr>
        <w:t>s</w:t>
      </w:r>
      <w:proofErr w:type="spellEnd"/>
      <w:r w:rsidRPr="00C65CA7">
        <w:rPr>
          <w:color w:val="474747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383838"/>
          <w:sz w:val="24"/>
          <w:szCs w:val="24"/>
          <w:lang w:val="en-GB"/>
        </w:rPr>
        <w:t>bu</w:t>
      </w:r>
      <w:r w:rsidRPr="00C65CA7">
        <w:rPr>
          <w:color w:val="474747"/>
          <w:sz w:val="24"/>
          <w:szCs w:val="24"/>
          <w:lang w:val="en-GB"/>
        </w:rPr>
        <w:t>x</w:t>
      </w:r>
      <w:r w:rsidRPr="00C65CA7">
        <w:rPr>
          <w:color w:val="282828"/>
          <w:sz w:val="24"/>
          <w:szCs w:val="24"/>
          <w:lang w:val="en-GB"/>
        </w:rPr>
        <w:t>h</w:t>
      </w:r>
      <w:r w:rsidRPr="00C65CA7">
        <w:rPr>
          <w:color w:val="474747"/>
          <w:sz w:val="24"/>
          <w:szCs w:val="24"/>
          <w:lang w:val="en-GB"/>
        </w:rPr>
        <w:t>e</w:t>
      </w:r>
      <w:r w:rsidRPr="00C65CA7">
        <w:rPr>
          <w:color w:val="383838"/>
          <w:sz w:val="24"/>
          <w:szCs w:val="24"/>
          <w:lang w:val="en-GB"/>
        </w:rPr>
        <w:t>t</w:t>
      </w:r>
      <w:r w:rsidRPr="00C65CA7">
        <w:rPr>
          <w:color w:val="474747"/>
          <w:sz w:val="24"/>
          <w:szCs w:val="24"/>
          <w:lang w:val="en-GB"/>
        </w:rPr>
        <w:t>o</w:t>
      </w:r>
      <w:r w:rsidRPr="00C65CA7">
        <w:rPr>
          <w:color w:val="282828"/>
          <w:sz w:val="24"/>
          <w:szCs w:val="24"/>
          <w:lang w:val="en-GB"/>
        </w:rPr>
        <w:t>r</w:t>
      </w:r>
      <w:r w:rsidRPr="00C65CA7">
        <w:rPr>
          <w:color w:val="474747"/>
          <w:sz w:val="24"/>
          <w:szCs w:val="24"/>
          <w:lang w:val="en-GB"/>
        </w:rPr>
        <w:t>e</w:t>
      </w:r>
      <w:proofErr w:type="spellEnd"/>
      <w:r w:rsidRPr="00C65CA7">
        <w:rPr>
          <w:color w:val="474747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383838"/>
          <w:sz w:val="24"/>
          <w:szCs w:val="24"/>
          <w:lang w:val="en-GB"/>
        </w:rPr>
        <w:t>të</w:t>
      </w:r>
      <w:proofErr w:type="spellEnd"/>
    </w:p>
    <w:p w:rsidR="007F1202" w:rsidRPr="005A0C58" w:rsidRDefault="007F1202" w:rsidP="007F1202">
      <w:pPr>
        <w:autoSpaceDE w:val="0"/>
        <w:autoSpaceDN w:val="0"/>
        <w:adjustRightInd w:val="0"/>
        <w:spacing w:line="276" w:lineRule="auto"/>
        <w:ind w:firstLine="720"/>
        <w:rPr>
          <w:sz w:val="24"/>
          <w:szCs w:val="24"/>
          <w:lang w:val="en-GB"/>
        </w:rPr>
      </w:pPr>
      <w:proofErr w:type="spellStart"/>
      <w:r w:rsidRPr="005A0C58">
        <w:rPr>
          <w:color w:val="282828"/>
          <w:sz w:val="24"/>
          <w:szCs w:val="24"/>
          <w:lang w:val="en-GB"/>
        </w:rPr>
        <w:t>mi</w:t>
      </w:r>
      <w:r w:rsidRPr="005A0C58">
        <w:rPr>
          <w:color w:val="383838"/>
          <w:sz w:val="24"/>
          <w:szCs w:val="24"/>
          <w:lang w:val="en-GB"/>
        </w:rPr>
        <w:t>r</w:t>
      </w:r>
      <w:r w:rsidRPr="005A0C58">
        <w:rPr>
          <w:color w:val="474747"/>
          <w:sz w:val="24"/>
          <w:szCs w:val="24"/>
          <w:lang w:val="en-GB"/>
        </w:rPr>
        <w:t>a</w:t>
      </w:r>
      <w:r w:rsidRPr="005A0C58">
        <w:rPr>
          <w:color w:val="282828"/>
          <w:sz w:val="24"/>
          <w:szCs w:val="24"/>
          <w:lang w:val="en-GB"/>
        </w:rPr>
        <w:t>tu</w:t>
      </w:r>
      <w:r w:rsidRPr="005A0C58">
        <w:rPr>
          <w:color w:val="383838"/>
          <w:sz w:val="24"/>
          <w:szCs w:val="24"/>
          <w:lang w:val="en-GB"/>
        </w:rPr>
        <w:t>ar</w:t>
      </w:r>
      <w:proofErr w:type="spellEnd"/>
      <w:r w:rsidRPr="005A0C58">
        <w:rPr>
          <w:color w:val="474747"/>
          <w:sz w:val="24"/>
          <w:szCs w:val="24"/>
          <w:lang w:val="en-GB"/>
        </w:rPr>
        <w:t xml:space="preserve">, </w:t>
      </w:r>
      <w:proofErr w:type="spellStart"/>
      <w:r w:rsidRPr="005A0C58">
        <w:rPr>
          <w:color w:val="474747"/>
          <w:sz w:val="24"/>
          <w:szCs w:val="24"/>
          <w:lang w:val="en-GB"/>
        </w:rPr>
        <w:t>s</w:t>
      </w:r>
      <w:r w:rsidRPr="005A0C58">
        <w:rPr>
          <w:color w:val="383838"/>
          <w:sz w:val="24"/>
          <w:szCs w:val="24"/>
          <w:lang w:val="en-GB"/>
        </w:rPr>
        <w:t>i</w:t>
      </w:r>
      <w:proofErr w:type="spellEnd"/>
      <w:r w:rsidRPr="005A0C58">
        <w:rPr>
          <w:color w:val="383838"/>
          <w:sz w:val="24"/>
          <w:szCs w:val="24"/>
          <w:lang w:val="en-GB"/>
        </w:rPr>
        <w:t xml:space="preserve"> </w:t>
      </w:r>
      <w:proofErr w:type="spellStart"/>
      <w:r w:rsidRPr="005A0C58">
        <w:rPr>
          <w:color w:val="282828"/>
          <w:sz w:val="24"/>
          <w:szCs w:val="24"/>
          <w:lang w:val="en-GB"/>
        </w:rPr>
        <w:t>dh</w:t>
      </w:r>
      <w:r w:rsidRPr="005A0C58">
        <w:rPr>
          <w:color w:val="383838"/>
          <w:sz w:val="24"/>
          <w:szCs w:val="24"/>
          <w:lang w:val="en-GB"/>
        </w:rPr>
        <w:t>e</w:t>
      </w:r>
      <w:proofErr w:type="spellEnd"/>
      <w:r w:rsidRPr="005A0C58">
        <w:rPr>
          <w:color w:val="383838"/>
          <w:sz w:val="24"/>
          <w:szCs w:val="24"/>
          <w:lang w:val="en-GB"/>
        </w:rPr>
        <w:t xml:space="preserve"> </w:t>
      </w:r>
      <w:proofErr w:type="spellStart"/>
      <w:r w:rsidRPr="005A0C58">
        <w:rPr>
          <w:color w:val="383838"/>
          <w:sz w:val="24"/>
          <w:szCs w:val="24"/>
          <w:lang w:val="en-GB"/>
        </w:rPr>
        <w:t>e</w:t>
      </w:r>
      <w:r w:rsidRPr="005A0C58">
        <w:rPr>
          <w:color w:val="474747"/>
          <w:sz w:val="24"/>
          <w:szCs w:val="24"/>
          <w:lang w:val="en-GB"/>
        </w:rPr>
        <w:t>v</w:t>
      </w:r>
      <w:r w:rsidRPr="005A0C58">
        <w:rPr>
          <w:color w:val="282828"/>
          <w:sz w:val="24"/>
          <w:szCs w:val="24"/>
          <w:lang w:val="en-GB"/>
        </w:rPr>
        <w:t>id</w:t>
      </w:r>
      <w:r w:rsidRPr="005A0C58">
        <w:rPr>
          <w:color w:val="383838"/>
          <w:sz w:val="24"/>
          <w:szCs w:val="24"/>
          <w:lang w:val="en-GB"/>
        </w:rPr>
        <w:t>e</w:t>
      </w:r>
      <w:r w:rsidRPr="005A0C58">
        <w:rPr>
          <w:color w:val="282828"/>
          <w:sz w:val="24"/>
          <w:szCs w:val="24"/>
          <w:lang w:val="en-GB"/>
        </w:rPr>
        <w:t>nton</w:t>
      </w:r>
      <w:proofErr w:type="spellEnd"/>
      <w:r w:rsidRPr="005A0C58">
        <w:rPr>
          <w:color w:val="282828"/>
          <w:sz w:val="24"/>
          <w:szCs w:val="24"/>
          <w:lang w:val="en-GB"/>
        </w:rPr>
        <w:t xml:space="preserve"> </w:t>
      </w:r>
      <w:proofErr w:type="spellStart"/>
      <w:r w:rsidRPr="005A0C58">
        <w:rPr>
          <w:color w:val="282828"/>
          <w:sz w:val="24"/>
          <w:szCs w:val="24"/>
          <w:lang w:val="en-GB"/>
        </w:rPr>
        <w:t>dh</w:t>
      </w:r>
      <w:r w:rsidRPr="005A0C58">
        <w:rPr>
          <w:color w:val="383838"/>
          <w:sz w:val="24"/>
          <w:szCs w:val="24"/>
          <w:lang w:val="en-GB"/>
        </w:rPr>
        <w:t>e</w:t>
      </w:r>
      <w:proofErr w:type="spellEnd"/>
      <w:r w:rsidRPr="005A0C58">
        <w:rPr>
          <w:color w:val="383838"/>
          <w:sz w:val="24"/>
          <w:szCs w:val="24"/>
          <w:lang w:val="en-GB"/>
        </w:rPr>
        <w:t xml:space="preserve"> </w:t>
      </w:r>
      <w:proofErr w:type="spellStart"/>
      <w:r w:rsidRPr="005A0C58">
        <w:rPr>
          <w:color w:val="282828"/>
          <w:sz w:val="24"/>
          <w:szCs w:val="24"/>
          <w:lang w:val="en-GB"/>
        </w:rPr>
        <w:t>n</w:t>
      </w:r>
      <w:r w:rsidRPr="005A0C58">
        <w:rPr>
          <w:color w:val="383838"/>
          <w:sz w:val="24"/>
          <w:szCs w:val="24"/>
          <w:lang w:val="en-GB"/>
        </w:rPr>
        <w:t>x</w:t>
      </w:r>
      <w:r w:rsidRPr="005A0C58">
        <w:rPr>
          <w:color w:val="282828"/>
          <w:sz w:val="24"/>
          <w:szCs w:val="24"/>
          <w:lang w:val="en-GB"/>
        </w:rPr>
        <w:t>j</w:t>
      </w:r>
      <w:r w:rsidRPr="005A0C58">
        <w:rPr>
          <w:color w:val="383838"/>
          <w:sz w:val="24"/>
          <w:szCs w:val="24"/>
          <w:lang w:val="en-GB"/>
        </w:rPr>
        <w:t>e</w:t>
      </w:r>
      <w:r w:rsidRPr="005A0C58">
        <w:rPr>
          <w:color w:val="282828"/>
          <w:sz w:val="24"/>
          <w:szCs w:val="24"/>
          <w:lang w:val="en-GB"/>
        </w:rPr>
        <w:t>rr</w:t>
      </w:r>
      <w:proofErr w:type="spellEnd"/>
      <w:r w:rsidRPr="005A0C58">
        <w:rPr>
          <w:color w:val="282828"/>
          <w:sz w:val="24"/>
          <w:szCs w:val="24"/>
          <w:lang w:val="en-GB"/>
        </w:rPr>
        <w:t xml:space="preserve"> </w:t>
      </w:r>
      <w:proofErr w:type="spellStart"/>
      <w:r w:rsidRPr="005A0C58">
        <w:rPr>
          <w:color w:val="383838"/>
          <w:sz w:val="24"/>
          <w:szCs w:val="24"/>
          <w:lang w:val="en-GB"/>
        </w:rPr>
        <w:t>t</w:t>
      </w:r>
      <w:r>
        <w:rPr>
          <w:color w:val="383838"/>
          <w:sz w:val="24"/>
          <w:szCs w:val="24"/>
          <w:lang w:val="en-GB"/>
        </w:rPr>
        <w:t>ë</w:t>
      </w:r>
      <w:proofErr w:type="spellEnd"/>
      <w:r w:rsidRPr="005A0C58">
        <w:rPr>
          <w:color w:val="474747"/>
          <w:sz w:val="24"/>
          <w:szCs w:val="24"/>
          <w:lang w:val="en-GB"/>
        </w:rPr>
        <w:t xml:space="preserve"> </w:t>
      </w:r>
      <w:proofErr w:type="spellStart"/>
      <w:r w:rsidRPr="005A0C58">
        <w:rPr>
          <w:color w:val="282828"/>
          <w:sz w:val="24"/>
          <w:szCs w:val="24"/>
          <w:lang w:val="en-GB"/>
        </w:rPr>
        <w:t>dh</w:t>
      </w:r>
      <w:r>
        <w:rPr>
          <w:color w:val="282828"/>
          <w:sz w:val="24"/>
          <w:szCs w:val="24"/>
          <w:lang w:val="en-GB"/>
        </w:rPr>
        <w:t>ë</w:t>
      </w:r>
      <w:r w:rsidRPr="005A0C58">
        <w:rPr>
          <w:color w:val="282828"/>
          <w:sz w:val="24"/>
          <w:szCs w:val="24"/>
          <w:lang w:val="en-GB"/>
        </w:rPr>
        <w:t>n</w:t>
      </w:r>
      <w:r w:rsidRPr="005A0C58">
        <w:rPr>
          <w:color w:val="474747"/>
          <w:sz w:val="24"/>
          <w:szCs w:val="24"/>
          <w:lang w:val="en-GB"/>
        </w:rPr>
        <w:t>a</w:t>
      </w:r>
      <w:r w:rsidRPr="005A0C58">
        <w:rPr>
          <w:color w:val="383838"/>
          <w:sz w:val="24"/>
          <w:szCs w:val="24"/>
          <w:lang w:val="en-GB"/>
        </w:rPr>
        <w:t>t</w:t>
      </w:r>
      <w:proofErr w:type="spellEnd"/>
      <w:r w:rsidRPr="005A0C58">
        <w:rPr>
          <w:color w:val="383838"/>
          <w:sz w:val="24"/>
          <w:szCs w:val="24"/>
          <w:lang w:val="en-GB"/>
        </w:rPr>
        <w:t xml:space="preserve"> </w:t>
      </w:r>
      <w:proofErr w:type="spellStart"/>
      <w:r w:rsidRPr="005A0C58">
        <w:rPr>
          <w:color w:val="282828"/>
          <w:sz w:val="24"/>
          <w:szCs w:val="24"/>
          <w:lang w:val="en-GB"/>
        </w:rPr>
        <w:t>muj</w:t>
      </w:r>
      <w:r w:rsidRPr="005A0C58">
        <w:rPr>
          <w:color w:val="383838"/>
          <w:sz w:val="24"/>
          <w:szCs w:val="24"/>
          <w:lang w:val="en-GB"/>
        </w:rPr>
        <w:t>o</w:t>
      </w:r>
      <w:r w:rsidRPr="005A0C58">
        <w:rPr>
          <w:color w:val="282828"/>
          <w:sz w:val="24"/>
          <w:szCs w:val="24"/>
          <w:lang w:val="en-GB"/>
        </w:rPr>
        <w:t>r</w:t>
      </w:r>
      <w:r w:rsidRPr="005A0C58">
        <w:rPr>
          <w:color w:val="474747"/>
          <w:sz w:val="24"/>
          <w:szCs w:val="24"/>
          <w:lang w:val="en-GB"/>
        </w:rPr>
        <w:t>e</w:t>
      </w:r>
      <w:proofErr w:type="spellEnd"/>
      <w:r w:rsidRPr="005A0C58">
        <w:rPr>
          <w:color w:val="474747"/>
          <w:sz w:val="24"/>
          <w:szCs w:val="24"/>
          <w:lang w:val="en-GB"/>
        </w:rPr>
        <w:t xml:space="preserve"> </w:t>
      </w:r>
      <w:proofErr w:type="spellStart"/>
      <w:r w:rsidRPr="005A0C58">
        <w:rPr>
          <w:color w:val="383838"/>
          <w:sz w:val="24"/>
          <w:szCs w:val="24"/>
          <w:lang w:val="en-GB"/>
        </w:rPr>
        <w:t>dh</w:t>
      </w:r>
      <w:r w:rsidRPr="005A0C58">
        <w:rPr>
          <w:color w:val="474747"/>
          <w:sz w:val="24"/>
          <w:szCs w:val="24"/>
          <w:lang w:val="en-GB"/>
        </w:rPr>
        <w:t>e</w:t>
      </w:r>
      <w:proofErr w:type="spellEnd"/>
      <w:r w:rsidRPr="005A0C58">
        <w:rPr>
          <w:color w:val="474747"/>
          <w:sz w:val="24"/>
          <w:szCs w:val="24"/>
          <w:lang w:val="en-GB"/>
        </w:rPr>
        <w:t xml:space="preserve"> </w:t>
      </w:r>
      <w:proofErr w:type="spellStart"/>
      <w:r w:rsidRPr="005A0C58">
        <w:rPr>
          <w:color w:val="383838"/>
          <w:sz w:val="24"/>
          <w:szCs w:val="24"/>
          <w:lang w:val="en-GB"/>
        </w:rPr>
        <w:t>pro</w:t>
      </w:r>
      <w:r w:rsidRPr="005A0C58">
        <w:rPr>
          <w:color w:val="474747"/>
          <w:sz w:val="24"/>
          <w:szCs w:val="24"/>
          <w:lang w:val="en-GB"/>
        </w:rPr>
        <w:t>g</w:t>
      </w:r>
      <w:r w:rsidRPr="005A0C58">
        <w:rPr>
          <w:color w:val="282828"/>
          <w:sz w:val="24"/>
          <w:szCs w:val="24"/>
          <w:lang w:val="en-GB"/>
        </w:rPr>
        <w:t>r</w:t>
      </w:r>
      <w:r w:rsidRPr="005A0C58">
        <w:rPr>
          <w:color w:val="474747"/>
          <w:sz w:val="24"/>
          <w:szCs w:val="24"/>
          <w:lang w:val="en-GB"/>
        </w:rPr>
        <w:t>es</w:t>
      </w:r>
      <w:r w:rsidRPr="005A0C58">
        <w:rPr>
          <w:color w:val="282828"/>
          <w:sz w:val="24"/>
          <w:szCs w:val="24"/>
          <w:lang w:val="en-GB"/>
        </w:rPr>
        <w:t>i</w:t>
      </w:r>
      <w:r w:rsidRPr="005A0C58">
        <w:rPr>
          <w:color w:val="474747"/>
          <w:sz w:val="24"/>
          <w:szCs w:val="24"/>
          <w:lang w:val="en-GB"/>
        </w:rPr>
        <w:t>v</w:t>
      </w:r>
      <w:r w:rsidRPr="005A0C58">
        <w:rPr>
          <w:color w:val="383838"/>
          <w:sz w:val="24"/>
          <w:szCs w:val="24"/>
          <w:lang w:val="en-GB"/>
        </w:rPr>
        <w:t>e</w:t>
      </w:r>
      <w:proofErr w:type="spellEnd"/>
      <w:r w:rsidRPr="005A0C58">
        <w:rPr>
          <w:color w:val="383838"/>
          <w:sz w:val="24"/>
          <w:szCs w:val="24"/>
          <w:lang w:val="en-GB"/>
        </w:rPr>
        <w:t xml:space="preserve"> </w:t>
      </w:r>
      <w:proofErr w:type="spellStart"/>
      <w:r w:rsidRPr="005A0C58">
        <w:rPr>
          <w:color w:val="383838"/>
          <w:sz w:val="24"/>
          <w:szCs w:val="24"/>
          <w:lang w:val="en-GB"/>
        </w:rPr>
        <w:t>m</w:t>
      </w:r>
      <w:r w:rsidRPr="005A0C58">
        <w:rPr>
          <w:color w:val="474747"/>
          <w:sz w:val="24"/>
          <w:szCs w:val="24"/>
          <w:lang w:val="en-GB"/>
        </w:rPr>
        <w:t>b</w:t>
      </w:r>
      <w:r w:rsidRPr="005A0C58">
        <w:rPr>
          <w:color w:val="282828"/>
          <w:sz w:val="24"/>
          <w:szCs w:val="24"/>
          <w:lang w:val="en-GB"/>
        </w:rPr>
        <w:t>i</w:t>
      </w:r>
      <w:proofErr w:type="spellEnd"/>
      <w:r w:rsidRPr="005A0C58">
        <w:rPr>
          <w:color w:val="282828"/>
          <w:sz w:val="24"/>
          <w:szCs w:val="24"/>
          <w:lang w:val="en-GB"/>
        </w:rPr>
        <w:t xml:space="preserve"> </w:t>
      </w:r>
      <w:proofErr w:type="spellStart"/>
      <w:r w:rsidRPr="005A0C58">
        <w:rPr>
          <w:color w:val="383838"/>
          <w:sz w:val="24"/>
          <w:szCs w:val="24"/>
          <w:lang w:val="en-GB"/>
        </w:rPr>
        <w:t>b</w:t>
      </w:r>
      <w:r>
        <w:rPr>
          <w:color w:val="474747"/>
          <w:sz w:val="24"/>
          <w:szCs w:val="24"/>
          <w:lang w:val="en-GB"/>
        </w:rPr>
        <w:t>azë</w:t>
      </w:r>
      <w:r w:rsidRPr="005A0C58">
        <w:rPr>
          <w:color w:val="383838"/>
          <w:sz w:val="24"/>
          <w:szCs w:val="24"/>
          <w:lang w:val="en-GB"/>
        </w:rPr>
        <w:t>n</w:t>
      </w:r>
      <w:proofErr w:type="spellEnd"/>
      <w:r w:rsidRPr="005A0C58">
        <w:rPr>
          <w:color w:val="383838"/>
          <w:sz w:val="24"/>
          <w:szCs w:val="24"/>
          <w:lang w:val="en-GB"/>
        </w:rPr>
        <w:t xml:space="preserve"> </w:t>
      </w:r>
      <w:r w:rsidRPr="005A0C58">
        <w:rPr>
          <w:color w:val="474747"/>
          <w:sz w:val="24"/>
          <w:szCs w:val="24"/>
          <w:lang w:val="en-GB"/>
        </w:rPr>
        <w:t xml:space="preserve">e </w:t>
      </w:r>
    </w:p>
    <w:p w:rsidR="007F1202" w:rsidRPr="005A0C58" w:rsidRDefault="007F1202" w:rsidP="007F1202">
      <w:pPr>
        <w:autoSpaceDE w:val="0"/>
        <w:autoSpaceDN w:val="0"/>
        <w:adjustRightInd w:val="0"/>
        <w:spacing w:line="276" w:lineRule="auto"/>
        <w:ind w:firstLine="720"/>
        <w:rPr>
          <w:color w:val="474747"/>
          <w:sz w:val="24"/>
          <w:szCs w:val="24"/>
          <w:lang w:val="en-GB"/>
        </w:rPr>
      </w:pPr>
      <w:proofErr w:type="spellStart"/>
      <w:r w:rsidRPr="005A0C58">
        <w:rPr>
          <w:color w:val="282828"/>
          <w:sz w:val="24"/>
          <w:szCs w:val="24"/>
          <w:lang w:val="en-GB"/>
        </w:rPr>
        <w:t>d</w:t>
      </w:r>
      <w:r w:rsidRPr="005A0C58">
        <w:rPr>
          <w:color w:val="383838"/>
          <w:sz w:val="24"/>
          <w:szCs w:val="24"/>
          <w:lang w:val="en-GB"/>
        </w:rPr>
        <w:t>ok</w:t>
      </w:r>
      <w:r w:rsidRPr="005A0C58">
        <w:rPr>
          <w:color w:val="282828"/>
          <w:sz w:val="24"/>
          <w:szCs w:val="24"/>
          <w:lang w:val="en-GB"/>
        </w:rPr>
        <w:t>u</w:t>
      </w:r>
      <w:r w:rsidRPr="005A0C58">
        <w:rPr>
          <w:color w:val="383838"/>
          <w:sz w:val="24"/>
          <w:szCs w:val="24"/>
          <w:lang w:val="en-GB"/>
        </w:rPr>
        <w:t>men</w:t>
      </w:r>
      <w:r w:rsidRPr="005A0C58">
        <w:rPr>
          <w:color w:val="282828"/>
          <w:sz w:val="24"/>
          <w:szCs w:val="24"/>
          <w:lang w:val="en-GB"/>
        </w:rPr>
        <w:t>t</w:t>
      </w:r>
      <w:r w:rsidRPr="005A0C58">
        <w:rPr>
          <w:color w:val="474747"/>
          <w:sz w:val="24"/>
          <w:szCs w:val="24"/>
          <w:lang w:val="en-GB"/>
        </w:rPr>
        <w:t>e</w:t>
      </w:r>
      <w:r w:rsidRPr="005A0C58">
        <w:rPr>
          <w:color w:val="383838"/>
          <w:sz w:val="24"/>
          <w:szCs w:val="24"/>
          <w:lang w:val="en-GB"/>
        </w:rPr>
        <w:t>v</w:t>
      </w:r>
      <w:r w:rsidRPr="005A0C58">
        <w:rPr>
          <w:color w:val="474747"/>
          <w:sz w:val="24"/>
          <w:szCs w:val="24"/>
          <w:lang w:val="en-GB"/>
        </w:rPr>
        <w:t>e</w:t>
      </w:r>
      <w:proofErr w:type="spellEnd"/>
      <w:r w:rsidRPr="005A0C58">
        <w:rPr>
          <w:color w:val="474747"/>
          <w:sz w:val="24"/>
          <w:szCs w:val="24"/>
          <w:lang w:val="en-GB"/>
        </w:rPr>
        <w:t xml:space="preserve"> </w:t>
      </w:r>
      <w:proofErr w:type="spellStart"/>
      <w:r w:rsidRPr="005A0C58">
        <w:rPr>
          <w:color w:val="282828"/>
          <w:sz w:val="24"/>
          <w:szCs w:val="24"/>
          <w:lang w:val="en-GB"/>
        </w:rPr>
        <w:t>fin</w:t>
      </w:r>
      <w:r w:rsidRPr="005A0C58">
        <w:rPr>
          <w:color w:val="474747"/>
          <w:sz w:val="24"/>
          <w:szCs w:val="24"/>
          <w:lang w:val="en-GB"/>
        </w:rPr>
        <w:t>a</w:t>
      </w:r>
      <w:r w:rsidRPr="005A0C58">
        <w:rPr>
          <w:color w:val="282828"/>
          <w:sz w:val="24"/>
          <w:szCs w:val="24"/>
          <w:lang w:val="en-GB"/>
        </w:rPr>
        <w:t>nci</w:t>
      </w:r>
      <w:r w:rsidRPr="005A0C58">
        <w:rPr>
          <w:color w:val="383838"/>
          <w:sz w:val="24"/>
          <w:szCs w:val="24"/>
          <w:lang w:val="en-GB"/>
        </w:rPr>
        <w:t>a</w:t>
      </w:r>
      <w:r w:rsidRPr="005A0C58">
        <w:rPr>
          <w:color w:val="282828"/>
          <w:sz w:val="24"/>
          <w:szCs w:val="24"/>
          <w:lang w:val="en-GB"/>
        </w:rPr>
        <w:t>r</w:t>
      </w:r>
      <w:r w:rsidRPr="005A0C58">
        <w:rPr>
          <w:color w:val="383838"/>
          <w:sz w:val="24"/>
          <w:szCs w:val="24"/>
          <w:lang w:val="en-GB"/>
        </w:rPr>
        <w:t>e</w:t>
      </w:r>
      <w:proofErr w:type="spellEnd"/>
      <w:r w:rsidRPr="005A0C58">
        <w:rPr>
          <w:color w:val="383838"/>
          <w:sz w:val="24"/>
          <w:szCs w:val="24"/>
          <w:lang w:val="en-GB"/>
        </w:rPr>
        <w:t xml:space="preserve"> </w:t>
      </w:r>
      <w:proofErr w:type="spellStart"/>
      <w:r w:rsidRPr="005A0C58">
        <w:rPr>
          <w:color w:val="282828"/>
          <w:sz w:val="24"/>
          <w:szCs w:val="24"/>
          <w:lang w:val="en-GB"/>
        </w:rPr>
        <w:t>t</w:t>
      </w:r>
      <w:r>
        <w:rPr>
          <w:color w:val="282828"/>
          <w:sz w:val="24"/>
          <w:szCs w:val="24"/>
          <w:lang w:val="en-GB"/>
        </w:rPr>
        <w:t>ë</w:t>
      </w:r>
      <w:proofErr w:type="spellEnd"/>
      <w:r w:rsidRPr="005A0C58">
        <w:rPr>
          <w:color w:val="282828"/>
          <w:sz w:val="24"/>
          <w:szCs w:val="24"/>
          <w:lang w:val="en-GB"/>
        </w:rPr>
        <w:t xml:space="preserve"> </w:t>
      </w:r>
      <w:proofErr w:type="spellStart"/>
      <w:r w:rsidRPr="005A0C58">
        <w:rPr>
          <w:color w:val="383838"/>
          <w:sz w:val="24"/>
          <w:szCs w:val="24"/>
          <w:lang w:val="en-GB"/>
        </w:rPr>
        <w:t>s</w:t>
      </w:r>
      <w:r w:rsidRPr="005A0C58">
        <w:rPr>
          <w:color w:val="282828"/>
          <w:sz w:val="24"/>
          <w:szCs w:val="24"/>
          <w:lang w:val="en-GB"/>
        </w:rPr>
        <w:t>hp</w:t>
      </w:r>
      <w:r w:rsidRPr="005A0C58">
        <w:rPr>
          <w:color w:val="474747"/>
          <w:sz w:val="24"/>
          <w:szCs w:val="24"/>
          <w:lang w:val="en-GB"/>
        </w:rPr>
        <w:t>e</w:t>
      </w:r>
      <w:r w:rsidRPr="005A0C58">
        <w:rPr>
          <w:color w:val="383838"/>
          <w:sz w:val="24"/>
          <w:szCs w:val="24"/>
          <w:lang w:val="en-GB"/>
        </w:rPr>
        <w:t>nz</w:t>
      </w:r>
      <w:r w:rsidRPr="005A0C58">
        <w:rPr>
          <w:color w:val="282828"/>
          <w:sz w:val="24"/>
          <w:szCs w:val="24"/>
          <w:lang w:val="en-GB"/>
        </w:rPr>
        <w:t>im</w:t>
      </w:r>
      <w:r w:rsidRPr="005A0C58">
        <w:rPr>
          <w:color w:val="383838"/>
          <w:sz w:val="24"/>
          <w:szCs w:val="24"/>
          <w:lang w:val="en-GB"/>
        </w:rPr>
        <w:t>e</w:t>
      </w:r>
      <w:r w:rsidRPr="005A0C58">
        <w:rPr>
          <w:color w:val="474747"/>
          <w:sz w:val="24"/>
          <w:szCs w:val="24"/>
          <w:lang w:val="en-GB"/>
        </w:rPr>
        <w:t>v</w:t>
      </w:r>
      <w:r w:rsidRPr="005A0C58">
        <w:rPr>
          <w:color w:val="383838"/>
          <w:sz w:val="24"/>
          <w:szCs w:val="24"/>
          <w:lang w:val="en-GB"/>
        </w:rPr>
        <w:t>e</w:t>
      </w:r>
      <w:proofErr w:type="spellEnd"/>
      <w:r>
        <w:rPr>
          <w:color w:val="474747"/>
          <w:sz w:val="24"/>
          <w:szCs w:val="24"/>
          <w:lang w:val="en-GB"/>
        </w:rPr>
        <w:t>.</w:t>
      </w:r>
    </w:p>
    <w:p w:rsidR="007F1202" w:rsidRPr="00C65CA7" w:rsidRDefault="007F1202" w:rsidP="007F1202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sz w:val="24"/>
          <w:szCs w:val="24"/>
          <w:lang w:val="en-GB"/>
        </w:rPr>
      </w:pPr>
      <w:proofErr w:type="spellStart"/>
      <w:r w:rsidRPr="00C65CA7">
        <w:rPr>
          <w:color w:val="383838"/>
          <w:sz w:val="24"/>
          <w:szCs w:val="24"/>
          <w:lang w:val="en-GB"/>
        </w:rPr>
        <w:t>As</w:t>
      </w:r>
      <w:r w:rsidRPr="00C65CA7">
        <w:rPr>
          <w:color w:val="282828"/>
          <w:sz w:val="24"/>
          <w:szCs w:val="24"/>
          <w:lang w:val="en-GB"/>
        </w:rPr>
        <w:t>i</w:t>
      </w:r>
      <w:r w:rsidRPr="00C65CA7">
        <w:rPr>
          <w:color w:val="383838"/>
          <w:sz w:val="24"/>
          <w:szCs w:val="24"/>
          <w:lang w:val="en-GB"/>
        </w:rPr>
        <w:t>s</w:t>
      </w:r>
      <w:r w:rsidRPr="00C65CA7">
        <w:rPr>
          <w:color w:val="282828"/>
          <w:sz w:val="24"/>
          <w:szCs w:val="24"/>
          <w:lang w:val="en-GB"/>
        </w:rPr>
        <w:t>t</w:t>
      </w:r>
      <w:r w:rsidRPr="00C65CA7">
        <w:rPr>
          <w:color w:val="383838"/>
          <w:sz w:val="24"/>
          <w:szCs w:val="24"/>
          <w:lang w:val="en-GB"/>
        </w:rPr>
        <w:t>o</w:t>
      </w:r>
      <w:r w:rsidRPr="00C65CA7">
        <w:rPr>
          <w:color w:val="282828"/>
          <w:sz w:val="24"/>
          <w:szCs w:val="24"/>
          <w:lang w:val="en-GB"/>
        </w:rPr>
        <w:t>n</w:t>
      </w:r>
      <w:proofErr w:type="spellEnd"/>
      <w:r w:rsidRPr="00C65CA7">
        <w:rPr>
          <w:color w:val="282828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282828"/>
          <w:sz w:val="24"/>
          <w:szCs w:val="24"/>
          <w:lang w:val="en-GB"/>
        </w:rPr>
        <w:t>në</w:t>
      </w:r>
      <w:proofErr w:type="spellEnd"/>
      <w:r w:rsidRPr="00C65CA7">
        <w:rPr>
          <w:color w:val="383838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282828"/>
          <w:sz w:val="24"/>
          <w:szCs w:val="24"/>
          <w:lang w:val="en-GB"/>
        </w:rPr>
        <w:t>për</w:t>
      </w:r>
      <w:r w:rsidRPr="00C65CA7">
        <w:rPr>
          <w:color w:val="383838"/>
          <w:sz w:val="24"/>
          <w:szCs w:val="24"/>
          <w:lang w:val="en-GB"/>
        </w:rPr>
        <w:t>gat</w:t>
      </w:r>
      <w:r w:rsidRPr="00C65CA7">
        <w:rPr>
          <w:color w:val="282828"/>
          <w:sz w:val="24"/>
          <w:szCs w:val="24"/>
          <w:lang w:val="en-GB"/>
        </w:rPr>
        <w:t>i</w:t>
      </w:r>
      <w:r w:rsidRPr="00C65CA7">
        <w:rPr>
          <w:color w:val="383838"/>
          <w:sz w:val="24"/>
          <w:szCs w:val="24"/>
          <w:lang w:val="en-GB"/>
        </w:rPr>
        <w:t>tje</w:t>
      </w:r>
      <w:r w:rsidRPr="00C65CA7">
        <w:rPr>
          <w:color w:val="282828"/>
          <w:sz w:val="24"/>
          <w:szCs w:val="24"/>
          <w:lang w:val="en-GB"/>
        </w:rPr>
        <w:t>n</w:t>
      </w:r>
      <w:proofErr w:type="spellEnd"/>
      <w:r w:rsidRPr="00C65CA7">
        <w:rPr>
          <w:color w:val="282828"/>
          <w:sz w:val="24"/>
          <w:szCs w:val="24"/>
          <w:lang w:val="en-GB"/>
        </w:rPr>
        <w:t xml:space="preserve"> </w:t>
      </w:r>
      <w:r w:rsidRPr="00C65CA7">
        <w:rPr>
          <w:color w:val="383838"/>
          <w:sz w:val="24"/>
          <w:szCs w:val="24"/>
          <w:lang w:val="en-GB"/>
        </w:rPr>
        <w:t xml:space="preserve">e </w:t>
      </w:r>
      <w:proofErr w:type="spellStart"/>
      <w:r w:rsidRPr="00C65CA7">
        <w:rPr>
          <w:color w:val="282828"/>
          <w:sz w:val="24"/>
          <w:szCs w:val="24"/>
          <w:lang w:val="en-GB"/>
        </w:rPr>
        <w:t>pl</w:t>
      </w:r>
      <w:r w:rsidRPr="00C65CA7">
        <w:rPr>
          <w:color w:val="383838"/>
          <w:sz w:val="24"/>
          <w:szCs w:val="24"/>
          <w:lang w:val="en-GB"/>
        </w:rPr>
        <w:t>a</w:t>
      </w:r>
      <w:r w:rsidRPr="00C65CA7">
        <w:rPr>
          <w:color w:val="282828"/>
          <w:sz w:val="24"/>
          <w:szCs w:val="24"/>
          <w:lang w:val="en-GB"/>
        </w:rPr>
        <w:t>nit</w:t>
      </w:r>
      <w:proofErr w:type="spellEnd"/>
      <w:r w:rsidRPr="00C65CA7">
        <w:rPr>
          <w:color w:val="282828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282828"/>
          <w:sz w:val="24"/>
          <w:szCs w:val="24"/>
          <w:lang w:val="en-GB"/>
        </w:rPr>
        <w:t>bu</w:t>
      </w:r>
      <w:r w:rsidRPr="00C65CA7">
        <w:rPr>
          <w:color w:val="383838"/>
          <w:sz w:val="24"/>
          <w:szCs w:val="24"/>
          <w:lang w:val="en-GB"/>
        </w:rPr>
        <w:t>x</w:t>
      </w:r>
      <w:r w:rsidRPr="00C65CA7">
        <w:rPr>
          <w:color w:val="282828"/>
          <w:sz w:val="24"/>
          <w:szCs w:val="24"/>
          <w:lang w:val="en-GB"/>
        </w:rPr>
        <w:t>h</w:t>
      </w:r>
      <w:r w:rsidRPr="00C65CA7">
        <w:rPr>
          <w:color w:val="383838"/>
          <w:sz w:val="24"/>
          <w:szCs w:val="24"/>
          <w:lang w:val="en-GB"/>
        </w:rPr>
        <w:t>e</w:t>
      </w:r>
      <w:r w:rsidRPr="00C65CA7">
        <w:rPr>
          <w:color w:val="282828"/>
          <w:sz w:val="24"/>
          <w:szCs w:val="24"/>
          <w:lang w:val="en-GB"/>
        </w:rPr>
        <w:t>t</w:t>
      </w:r>
      <w:r w:rsidRPr="00C65CA7">
        <w:rPr>
          <w:color w:val="383838"/>
          <w:sz w:val="24"/>
          <w:szCs w:val="24"/>
          <w:lang w:val="en-GB"/>
        </w:rPr>
        <w:t>or</w:t>
      </w:r>
      <w:proofErr w:type="spellEnd"/>
      <w:r w:rsidRPr="00C65CA7">
        <w:rPr>
          <w:color w:val="383838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282828"/>
          <w:sz w:val="24"/>
          <w:szCs w:val="24"/>
          <w:lang w:val="en-GB"/>
        </w:rPr>
        <w:t>a</w:t>
      </w:r>
      <w:r w:rsidRPr="00C65CA7">
        <w:rPr>
          <w:color w:val="383838"/>
          <w:sz w:val="24"/>
          <w:szCs w:val="24"/>
          <w:lang w:val="en-GB"/>
        </w:rPr>
        <w:t>fa</w:t>
      </w:r>
      <w:r w:rsidRPr="00C65CA7">
        <w:rPr>
          <w:color w:val="282828"/>
          <w:sz w:val="24"/>
          <w:szCs w:val="24"/>
          <w:lang w:val="en-GB"/>
        </w:rPr>
        <w:t>t</w:t>
      </w:r>
      <w:r w:rsidRPr="00C65CA7">
        <w:rPr>
          <w:color w:val="383838"/>
          <w:sz w:val="24"/>
          <w:szCs w:val="24"/>
          <w:lang w:val="en-GB"/>
        </w:rPr>
        <w:t>me</w:t>
      </w:r>
      <w:r w:rsidRPr="00C65CA7">
        <w:rPr>
          <w:color w:val="474747"/>
          <w:sz w:val="24"/>
          <w:szCs w:val="24"/>
          <w:lang w:val="en-GB"/>
        </w:rPr>
        <w:t>sëm</w:t>
      </w:r>
      <w:proofErr w:type="spellEnd"/>
      <w:r w:rsidRPr="00C65CA7">
        <w:rPr>
          <w:color w:val="282828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282828"/>
          <w:sz w:val="24"/>
          <w:szCs w:val="24"/>
          <w:lang w:val="en-GB"/>
        </w:rPr>
        <w:t>për</w:t>
      </w:r>
      <w:proofErr w:type="spellEnd"/>
      <w:r w:rsidRPr="00C65CA7">
        <w:rPr>
          <w:color w:val="282828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282828"/>
          <w:sz w:val="24"/>
          <w:szCs w:val="24"/>
          <w:lang w:val="en-GB"/>
        </w:rPr>
        <w:t>p</w:t>
      </w:r>
      <w:r w:rsidRPr="00C65CA7">
        <w:rPr>
          <w:color w:val="383838"/>
          <w:sz w:val="24"/>
          <w:szCs w:val="24"/>
          <w:lang w:val="en-GB"/>
        </w:rPr>
        <w:t>rogra</w:t>
      </w:r>
      <w:r w:rsidRPr="00C65CA7">
        <w:rPr>
          <w:color w:val="282828"/>
          <w:sz w:val="24"/>
          <w:szCs w:val="24"/>
          <w:lang w:val="en-GB"/>
        </w:rPr>
        <w:t>mim</w:t>
      </w:r>
      <w:proofErr w:type="spellEnd"/>
      <w:r w:rsidRPr="00C65CA7">
        <w:rPr>
          <w:color w:val="474747"/>
          <w:sz w:val="24"/>
          <w:szCs w:val="24"/>
          <w:lang w:val="en-GB"/>
        </w:rPr>
        <w:t xml:space="preserve">, </w:t>
      </w:r>
      <w:proofErr w:type="spellStart"/>
      <w:r w:rsidRPr="00C65CA7">
        <w:rPr>
          <w:color w:val="383838"/>
          <w:lang w:val="en-GB"/>
        </w:rPr>
        <w:t>p</w:t>
      </w:r>
      <w:r w:rsidRPr="00C65CA7">
        <w:rPr>
          <w:color w:val="282828"/>
          <w:lang w:val="en-GB"/>
        </w:rPr>
        <w:t>l</w:t>
      </w:r>
      <w:r w:rsidRPr="00C65CA7">
        <w:rPr>
          <w:color w:val="474747"/>
          <w:lang w:val="en-GB"/>
        </w:rPr>
        <w:t>an</w:t>
      </w:r>
      <w:r w:rsidRPr="00C65CA7">
        <w:rPr>
          <w:color w:val="383838"/>
          <w:lang w:val="en-GB"/>
        </w:rPr>
        <w:t>ifikim</w:t>
      </w:r>
      <w:proofErr w:type="spellEnd"/>
      <w:r w:rsidRPr="00C65CA7">
        <w:rPr>
          <w:color w:val="383838"/>
          <w:lang w:val="en-GB"/>
        </w:rPr>
        <w:t xml:space="preserve"> e </w:t>
      </w:r>
      <w:proofErr w:type="spellStart"/>
      <w:r w:rsidRPr="00C65CA7">
        <w:rPr>
          <w:color w:val="383838"/>
          <w:lang w:val="en-GB"/>
        </w:rPr>
        <w:t>m</w:t>
      </w:r>
      <w:r w:rsidRPr="00C65CA7">
        <w:rPr>
          <w:color w:val="474747"/>
          <w:lang w:val="en-GB"/>
        </w:rPr>
        <w:t>e</w:t>
      </w:r>
      <w:r w:rsidRPr="00C65CA7">
        <w:rPr>
          <w:color w:val="383838"/>
          <w:lang w:val="en-GB"/>
        </w:rPr>
        <w:t>n</w:t>
      </w:r>
      <w:r w:rsidRPr="00C65CA7">
        <w:rPr>
          <w:color w:val="474747"/>
          <w:lang w:val="en-GB"/>
        </w:rPr>
        <w:t>ax</w:t>
      </w:r>
      <w:r w:rsidRPr="00C65CA7">
        <w:rPr>
          <w:color w:val="383838"/>
          <w:lang w:val="en-GB"/>
        </w:rPr>
        <w:t>him</w:t>
      </w:r>
      <w:proofErr w:type="spellEnd"/>
      <w:r w:rsidRPr="00C65CA7">
        <w:rPr>
          <w:color w:val="383838"/>
          <w:lang w:val="en-GB"/>
        </w:rPr>
        <w:t xml:space="preserve"> </w:t>
      </w:r>
    </w:p>
    <w:p w:rsidR="007F1202" w:rsidRPr="00B646C6" w:rsidRDefault="007F1202" w:rsidP="007F1202">
      <w:pPr>
        <w:autoSpaceDE w:val="0"/>
        <w:autoSpaceDN w:val="0"/>
        <w:adjustRightInd w:val="0"/>
        <w:spacing w:line="276" w:lineRule="auto"/>
        <w:ind w:firstLine="720"/>
        <w:jc w:val="both"/>
        <w:rPr>
          <w:color w:val="383838"/>
          <w:sz w:val="24"/>
          <w:szCs w:val="24"/>
          <w:lang w:val="en-GB"/>
        </w:rPr>
      </w:pPr>
      <w:proofErr w:type="spellStart"/>
      <w:proofErr w:type="gramStart"/>
      <w:r w:rsidRPr="00B646C6">
        <w:rPr>
          <w:color w:val="282828"/>
          <w:sz w:val="24"/>
          <w:szCs w:val="24"/>
          <w:lang w:val="en-GB"/>
        </w:rPr>
        <w:t>n</w:t>
      </w:r>
      <w:r w:rsidRPr="00B646C6">
        <w:rPr>
          <w:color w:val="383838"/>
          <w:sz w:val="24"/>
          <w:szCs w:val="24"/>
          <w:lang w:val="en-GB"/>
        </w:rPr>
        <w:t>ë</w:t>
      </w:r>
      <w:proofErr w:type="spellEnd"/>
      <w:proofErr w:type="gramEnd"/>
      <w:r w:rsidRPr="00B646C6">
        <w:rPr>
          <w:color w:val="383838"/>
          <w:sz w:val="24"/>
          <w:szCs w:val="24"/>
          <w:lang w:val="en-GB"/>
        </w:rPr>
        <w:t xml:space="preserve"> </w:t>
      </w:r>
      <w:proofErr w:type="spellStart"/>
      <w:r w:rsidRPr="00B646C6">
        <w:rPr>
          <w:color w:val="282828"/>
          <w:sz w:val="24"/>
          <w:szCs w:val="24"/>
          <w:lang w:val="en-GB"/>
        </w:rPr>
        <w:t>përputhj</w:t>
      </w:r>
      <w:r w:rsidRPr="00B646C6">
        <w:rPr>
          <w:color w:val="383838"/>
          <w:sz w:val="24"/>
          <w:szCs w:val="24"/>
          <w:lang w:val="en-GB"/>
        </w:rPr>
        <w:t>e</w:t>
      </w:r>
      <w:proofErr w:type="spellEnd"/>
      <w:r w:rsidRPr="00B646C6">
        <w:rPr>
          <w:color w:val="383838"/>
          <w:sz w:val="24"/>
          <w:szCs w:val="24"/>
          <w:lang w:val="en-GB"/>
        </w:rPr>
        <w:t xml:space="preserve"> </w:t>
      </w:r>
      <w:r w:rsidRPr="00B646C6">
        <w:rPr>
          <w:color w:val="282828"/>
          <w:sz w:val="24"/>
          <w:szCs w:val="24"/>
          <w:lang w:val="en-GB"/>
        </w:rPr>
        <w:t>m</w:t>
      </w:r>
      <w:r w:rsidRPr="00B646C6">
        <w:rPr>
          <w:color w:val="383838"/>
          <w:sz w:val="24"/>
          <w:szCs w:val="24"/>
          <w:lang w:val="en-GB"/>
        </w:rPr>
        <w:t xml:space="preserve">e </w:t>
      </w:r>
      <w:proofErr w:type="spellStart"/>
      <w:r w:rsidRPr="00B646C6">
        <w:rPr>
          <w:color w:val="383838"/>
          <w:sz w:val="24"/>
          <w:szCs w:val="24"/>
          <w:lang w:val="en-GB"/>
        </w:rPr>
        <w:t>kë</w:t>
      </w:r>
      <w:r w:rsidRPr="00B646C6">
        <w:rPr>
          <w:color w:val="282828"/>
          <w:sz w:val="24"/>
          <w:szCs w:val="24"/>
          <w:lang w:val="en-GB"/>
        </w:rPr>
        <w:t>r</w:t>
      </w:r>
      <w:r w:rsidRPr="00B646C6">
        <w:rPr>
          <w:color w:val="383838"/>
          <w:sz w:val="24"/>
          <w:szCs w:val="24"/>
          <w:lang w:val="en-GB"/>
        </w:rPr>
        <w:t>k</w:t>
      </w:r>
      <w:r w:rsidRPr="00B646C6">
        <w:rPr>
          <w:color w:val="474747"/>
          <w:sz w:val="24"/>
          <w:szCs w:val="24"/>
          <w:lang w:val="en-GB"/>
        </w:rPr>
        <w:t>e</w:t>
      </w:r>
      <w:r w:rsidRPr="00B646C6">
        <w:rPr>
          <w:color w:val="383838"/>
          <w:sz w:val="24"/>
          <w:szCs w:val="24"/>
          <w:lang w:val="en-GB"/>
        </w:rPr>
        <w:t>sa</w:t>
      </w:r>
      <w:r w:rsidRPr="00B646C6">
        <w:rPr>
          <w:color w:val="282828"/>
          <w:sz w:val="24"/>
          <w:szCs w:val="24"/>
          <w:lang w:val="en-GB"/>
        </w:rPr>
        <w:t>t</w:t>
      </w:r>
      <w:proofErr w:type="spellEnd"/>
      <w:r w:rsidRPr="00B646C6">
        <w:rPr>
          <w:color w:val="282828"/>
          <w:sz w:val="24"/>
          <w:szCs w:val="24"/>
          <w:lang w:val="en-GB"/>
        </w:rPr>
        <w:t xml:space="preserve"> </w:t>
      </w:r>
      <w:r w:rsidRPr="00B646C6">
        <w:rPr>
          <w:color w:val="383838"/>
          <w:sz w:val="24"/>
          <w:szCs w:val="24"/>
          <w:lang w:val="en-GB"/>
        </w:rPr>
        <w:t xml:space="preserve">e </w:t>
      </w:r>
      <w:proofErr w:type="spellStart"/>
      <w:r w:rsidRPr="00B646C6">
        <w:rPr>
          <w:color w:val="383838"/>
          <w:sz w:val="24"/>
          <w:szCs w:val="24"/>
          <w:lang w:val="en-GB"/>
        </w:rPr>
        <w:t>i</w:t>
      </w:r>
      <w:r w:rsidRPr="00B646C6">
        <w:rPr>
          <w:color w:val="282828"/>
          <w:sz w:val="24"/>
          <w:szCs w:val="24"/>
          <w:lang w:val="en-GB"/>
        </w:rPr>
        <w:t>n</w:t>
      </w:r>
      <w:r w:rsidRPr="00B646C6">
        <w:rPr>
          <w:color w:val="474747"/>
          <w:sz w:val="24"/>
          <w:szCs w:val="24"/>
          <w:lang w:val="en-GB"/>
        </w:rPr>
        <w:t>s</w:t>
      </w:r>
      <w:r w:rsidRPr="00B646C6">
        <w:rPr>
          <w:color w:val="282828"/>
          <w:sz w:val="24"/>
          <w:szCs w:val="24"/>
          <w:lang w:val="en-GB"/>
        </w:rPr>
        <w:t>titu</w:t>
      </w:r>
      <w:r w:rsidRPr="00B646C6">
        <w:rPr>
          <w:color w:val="383838"/>
          <w:sz w:val="24"/>
          <w:szCs w:val="24"/>
          <w:lang w:val="en-GB"/>
        </w:rPr>
        <w:t>c</w:t>
      </w:r>
      <w:r w:rsidRPr="00B646C6">
        <w:rPr>
          <w:color w:val="282828"/>
          <w:sz w:val="24"/>
          <w:szCs w:val="24"/>
          <w:lang w:val="en-GB"/>
        </w:rPr>
        <w:t>i</w:t>
      </w:r>
      <w:r w:rsidRPr="00B646C6">
        <w:rPr>
          <w:color w:val="383838"/>
          <w:sz w:val="24"/>
          <w:szCs w:val="24"/>
          <w:lang w:val="en-GB"/>
        </w:rPr>
        <w:t>o</w:t>
      </w:r>
      <w:r w:rsidRPr="00B646C6">
        <w:rPr>
          <w:color w:val="282828"/>
          <w:sz w:val="24"/>
          <w:szCs w:val="24"/>
          <w:lang w:val="en-GB"/>
        </w:rPr>
        <w:t>n</w:t>
      </w:r>
      <w:r w:rsidRPr="00B646C6">
        <w:rPr>
          <w:color w:val="383838"/>
          <w:sz w:val="24"/>
          <w:szCs w:val="24"/>
          <w:lang w:val="en-GB"/>
        </w:rPr>
        <w:t>i</w:t>
      </w:r>
      <w:r w:rsidRPr="00B646C6">
        <w:rPr>
          <w:color w:val="282828"/>
          <w:sz w:val="24"/>
          <w:szCs w:val="24"/>
          <w:lang w:val="en-GB"/>
        </w:rPr>
        <w:t>t</w:t>
      </w:r>
      <w:proofErr w:type="spellEnd"/>
      <w:r w:rsidRPr="00B646C6">
        <w:rPr>
          <w:color w:val="282828"/>
          <w:sz w:val="24"/>
          <w:szCs w:val="24"/>
          <w:lang w:val="en-GB"/>
        </w:rPr>
        <w:t xml:space="preserve"> </w:t>
      </w:r>
      <w:proofErr w:type="spellStart"/>
      <w:r w:rsidRPr="00B646C6">
        <w:rPr>
          <w:color w:val="282828"/>
          <w:sz w:val="24"/>
          <w:szCs w:val="24"/>
          <w:lang w:val="en-GB"/>
        </w:rPr>
        <w:t>b</w:t>
      </w:r>
      <w:r w:rsidRPr="00B646C6">
        <w:rPr>
          <w:color w:val="383838"/>
          <w:sz w:val="24"/>
          <w:szCs w:val="24"/>
          <w:lang w:val="en-GB"/>
        </w:rPr>
        <w:t>a</w:t>
      </w:r>
      <w:r w:rsidRPr="00B646C6">
        <w:rPr>
          <w:color w:val="474747"/>
          <w:sz w:val="24"/>
          <w:szCs w:val="24"/>
          <w:lang w:val="en-GB"/>
        </w:rPr>
        <w:t>z</w:t>
      </w:r>
      <w:r w:rsidRPr="00B646C6">
        <w:rPr>
          <w:color w:val="282828"/>
          <w:sz w:val="24"/>
          <w:szCs w:val="24"/>
          <w:lang w:val="en-GB"/>
        </w:rPr>
        <w:t>u</w:t>
      </w:r>
      <w:r w:rsidRPr="00B646C6">
        <w:rPr>
          <w:color w:val="383838"/>
          <w:sz w:val="24"/>
          <w:szCs w:val="24"/>
          <w:lang w:val="en-GB"/>
        </w:rPr>
        <w:t>a</w:t>
      </w:r>
      <w:r w:rsidRPr="00B646C6">
        <w:rPr>
          <w:color w:val="474747"/>
          <w:sz w:val="24"/>
          <w:szCs w:val="24"/>
          <w:lang w:val="en-GB"/>
        </w:rPr>
        <w:t>r</w:t>
      </w:r>
      <w:proofErr w:type="spellEnd"/>
      <w:r w:rsidRPr="00B646C6">
        <w:rPr>
          <w:color w:val="474747"/>
          <w:sz w:val="24"/>
          <w:szCs w:val="24"/>
          <w:lang w:val="en-GB"/>
        </w:rPr>
        <w:t xml:space="preserve"> </w:t>
      </w:r>
      <w:proofErr w:type="spellStart"/>
      <w:r w:rsidRPr="00B646C6">
        <w:rPr>
          <w:color w:val="383838"/>
          <w:sz w:val="24"/>
          <w:szCs w:val="24"/>
          <w:lang w:val="en-GB"/>
        </w:rPr>
        <w:t>në</w:t>
      </w:r>
      <w:proofErr w:type="spellEnd"/>
      <w:r w:rsidRPr="00B646C6">
        <w:rPr>
          <w:color w:val="383838"/>
          <w:sz w:val="24"/>
          <w:szCs w:val="24"/>
          <w:lang w:val="en-GB"/>
        </w:rPr>
        <w:t xml:space="preserve"> </w:t>
      </w:r>
      <w:proofErr w:type="spellStart"/>
      <w:r w:rsidRPr="00B646C6">
        <w:rPr>
          <w:color w:val="282828"/>
          <w:sz w:val="24"/>
          <w:szCs w:val="24"/>
          <w:lang w:val="en-GB"/>
        </w:rPr>
        <w:t>l</w:t>
      </w:r>
      <w:r w:rsidRPr="00B646C6">
        <w:rPr>
          <w:color w:val="383838"/>
          <w:sz w:val="24"/>
          <w:szCs w:val="24"/>
          <w:lang w:val="en-GB"/>
        </w:rPr>
        <w:t>egj</w:t>
      </w:r>
      <w:r w:rsidRPr="00B646C6">
        <w:rPr>
          <w:color w:val="282828"/>
          <w:sz w:val="24"/>
          <w:szCs w:val="24"/>
          <w:lang w:val="en-GB"/>
        </w:rPr>
        <w:t>i</w:t>
      </w:r>
      <w:r w:rsidRPr="00B646C6">
        <w:rPr>
          <w:color w:val="474747"/>
          <w:sz w:val="24"/>
          <w:szCs w:val="24"/>
          <w:lang w:val="en-GB"/>
        </w:rPr>
        <w:t>s</w:t>
      </w:r>
      <w:r w:rsidRPr="00B646C6">
        <w:rPr>
          <w:color w:val="282828"/>
          <w:sz w:val="24"/>
          <w:szCs w:val="24"/>
          <w:lang w:val="en-GB"/>
        </w:rPr>
        <w:t>l</w:t>
      </w:r>
      <w:r w:rsidRPr="00B646C6">
        <w:rPr>
          <w:color w:val="383838"/>
          <w:sz w:val="24"/>
          <w:szCs w:val="24"/>
          <w:lang w:val="en-GB"/>
        </w:rPr>
        <w:t>a</w:t>
      </w:r>
      <w:r w:rsidRPr="00B646C6">
        <w:rPr>
          <w:color w:val="282828"/>
          <w:sz w:val="24"/>
          <w:szCs w:val="24"/>
          <w:lang w:val="en-GB"/>
        </w:rPr>
        <w:t>ci</w:t>
      </w:r>
      <w:r w:rsidRPr="00B646C6">
        <w:rPr>
          <w:color w:val="383838"/>
          <w:sz w:val="24"/>
          <w:szCs w:val="24"/>
          <w:lang w:val="en-GB"/>
        </w:rPr>
        <w:t>o</w:t>
      </w:r>
      <w:r w:rsidRPr="00B646C6">
        <w:rPr>
          <w:color w:val="282828"/>
          <w:sz w:val="24"/>
          <w:szCs w:val="24"/>
          <w:lang w:val="en-GB"/>
        </w:rPr>
        <w:t>n</w:t>
      </w:r>
      <w:r w:rsidRPr="00B646C6">
        <w:rPr>
          <w:color w:val="383838"/>
          <w:sz w:val="24"/>
          <w:szCs w:val="24"/>
          <w:lang w:val="en-GB"/>
        </w:rPr>
        <w:t>i</w:t>
      </w:r>
      <w:r w:rsidRPr="00B646C6">
        <w:rPr>
          <w:color w:val="282828"/>
          <w:sz w:val="24"/>
          <w:szCs w:val="24"/>
          <w:lang w:val="en-GB"/>
        </w:rPr>
        <w:t>n</w:t>
      </w:r>
      <w:proofErr w:type="spellEnd"/>
      <w:r w:rsidRPr="00B646C6">
        <w:rPr>
          <w:color w:val="282828"/>
          <w:sz w:val="24"/>
          <w:szCs w:val="24"/>
          <w:lang w:val="en-GB"/>
        </w:rPr>
        <w:t xml:space="preserve"> </w:t>
      </w:r>
      <w:proofErr w:type="spellStart"/>
      <w:r w:rsidRPr="00B646C6">
        <w:rPr>
          <w:color w:val="383838"/>
          <w:sz w:val="24"/>
          <w:szCs w:val="24"/>
          <w:lang w:val="en-GB"/>
        </w:rPr>
        <w:t>që</w:t>
      </w:r>
      <w:proofErr w:type="spellEnd"/>
      <w:r w:rsidRPr="00B646C6">
        <w:rPr>
          <w:color w:val="474747"/>
          <w:sz w:val="24"/>
          <w:szCs w:val="24"/>
          <w:lang w:val="en-GB"/>
        </w:rPr>
        <w:t xml:space="preserve"> </w:t>
      </w:r>
      <w:proofErr w:type="spellStart"/>
      <w:r w:rsidRPr="00B646C6">
        <w:rPr>
          <w:color w:val="282828"/>
          <w:sz w:val="24"/>
          <w:szCs w:val="24"/>
          <w:lang w:val="en-GB"/>
        </w:rPr>
        <w:t>rr</w:t>
      </w:r>
      <w:r w:rsidRPr="00B646C6">
        <w:rPr>
          <w:color w:val="474747"/>
          <w:sz w:val="24"/>
          <w:szCs w:val="24"/>
          <w:lang w:val="en-GB"/>
        </w:rPr>
        <w:t>eg</w:t>
      </w:r>
      <w:r w:rsidRPr="00B646C6">
        <w:rPr>
          <w:color w:val="282828"/>
          <w:sz w:val="24"/>
          <w:szCs w:val="24"/>
          <w:lang w:val="en-GB"/>
        </w:rPr>
        <w:t>ull</w:t>
      </w:r>
      <w:r w:rsidRPr="00B646C6">
        <w:rPr>
          <w:color w:val="474747"/>
          <w:sz w:val="24"/>
          <w:szCs w:val="24"/>
          <w:lang w:val="en-GB"/>
        </w:rPr>
        <w:t>o</w:t>
      </w:r>
      <w:r w:rsidRPr="00B646C6">
        <w:rPr>
          <w:color w:val="383838"/>
          <w:sz w:val="24"/>
          <w:szCs w:val="24"/>
          <w:lang w:val="en-GB"/>
        </w:rPr>
        <w:t>n</w:t>
      </w:r>
      <w:proofErr w:type="spellEnd"/>
      <w:r w:rsidRPr="00B646C6">
        <w:rPr>
          <w:color w:val="383838"/>
          <w:sz w:val="24"/>
          <w:szCs w:val="24"/>
          <w:lang w:val="en-GB"/>
        </w:rPr>
        <w:t xml:space="preserve"> </w:t>
      </w:r>
      <w:proofErr w:type="spellStart"/>
      <w:r w:rsidRPr="00B646C6">
        <w:rPr>
          <w:color w:val="383838"/>
          <w:sz w:val="24"/>
          <w:szCs w:val="24"/>
          <w:lang w:val="en-GB"/>
        </w:rPr>
        <w:t>k</w:t>
      </w:r>
      <w:r w:rsidRPr="00B646C6">
        <w:rPr>
          <w:color w:val="474747"/>
          <w:sz w:val="24"/>
          <w:szCs w:val="24"/>
          <w:lang w:val="en-GB"/>
        </w:rPr>
        <w:t>ëtë</w:t>
      </w:r>
      <w:proofErr w:type="spellEnd"/>
      <w:r w:rsidRPr="00B646C6">
        <w:rPr>
          <w:color w:val="383838"/>
          <w:sz w:val="24"/>
          <w:szCs w:val="24"/>
          <w:lang w:val="en-GB"/>
        </w:rPr>
        <w:t xml:space="preserve"> </w:t>
      </w:r>
      <w:proofErr w:type="spellStart"/>
      <w:r w:rsidRPr="00B646C6">
        <w:rPr>
          <w:color w:val="474747"/>
          <w:sz w:val="24"/>
          <w:szCs w:val="24"/>
          <w:lang w:val="en-GB"/>
        </w:rPr>
        <w:t>fus</w:t>
      </w:r>
      <w:r w:rsidRPr="00B646C6">
        <w:rPr>
          <w:color w:val="282828"/>
          <w:sz w:val="24"/>
          <w:szCs w:val="24"/>
          <w:lang w:val="en-GB"/>
        </w:rPr>
        <w:t>hë</w:t>
      </w:r>
      <w:proofErr w:type="spellEnd"/>
      <w:r w:rsidRPr="00B646C6">
        <w:rPr>
          <w:color w:val="383838"/>
          <w:sz w:val="24"/>
          <w:szCs w:val="24"/>
          <w:lang w:val="en-GB"/>
        </w:rPr>
        <w:t>.</w:t>
      </w:r>
    </w:p>
    <w:p w:rsidR="007F1202" w:rsidRPr="00C65CA7" w:rsidRDefault="007F1202" w:rsidP="007F1202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color w:val="444444"/>
          <w:sz w:val="24"/>
          <w:szCs w:val="24"/>
          <w:lang w:val="en-GB"/>
        </w:rPr>
      </w:pPr>
      <w:proofErr w:type="spellStart"/>
      <w:r w:rsidRPr="00C65CA7">
        <w:rPr>
          <w:color w:val="5A5A5A"/>
          <w:sz w:val="24"/>
          <w:szCs w:val="24"/>
          <w:lang w:val="en-GB"/>
        </w:rPr>
        <w:t>N</w:t>
      </w:r>
      <w:r w:rsidRPr="00C65CA7">
        <w:rPr>
          <w:color w:val="444444"/>
          <w:sz w:val="24"/>
          <w:szCs w:val="24"/>
          <w:lang w:val="en-GB"/>
        </w:rPr>
        <w:t>d</w:t>
      </w:r>
      <w:r w:rsidRPr="00C65CA7">
        <w:rPr>
          <w:color w:val="353535"/>
          <w:sz w:val="24"/>
          <w:szCs w:val="24"/>
          <w:lang w:val="en-GB"/>
        </w:rPr>
        <w:t>j</w:t>
      </w:r>
      <w:r w:rsidRPr="00C65CA7">
        <w:rPr>
          <w:color w:val="444444"/>
          <w:sz w:val="24"/>
          <w:szCs w:val="24"/>
          <w:lang w:val="en-GB"/>
        </w:rPr>
        <w:t>ek</w:t>
      </w:r>
      <w:proofErr w:type="spellEnd"/>
      <w:r w:rsidRPr="00C65CA7">
        <w:rPr>
          <w:color w:val="444444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444444"/>
          <w:sz w:val="24"/>
          <w:szCs w:val="24"/>
          <w:lang w:val="en-GB"/>
        </w:rPr>
        <w:t>nga</w:t>
      </w:r>
      <w:proofErr w:type="spellEnd"/>
      <w:r w:rsidRPr="00C65CA7">
        <w:rPr>
          <w:color w:val="444444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353535"/>
          <w:sz w:val="24"/>
          <w:szCs w:val="24"/>
          <w:lang w:val="en-GB"/>
        </w:rPr>
        <w:t>ana</w:t>
      </w:r>
      <w:proofErr w:type="spellEnd"/>
      <w:r w:rsidRPr="00C65CA7">
        <w:rPr>
          <w:color w:val="353535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353535"/>
          <w:sz w:val="24"/>
          <w:szCs w:val="24"/>
          <w:lang w:val="en-GB"/>
        </w:rPr>
        <w:t>fi</w:t>
      </w:r>
      <w:r w:rsidRPr="00C65CA7">
        <w:rPr>
          <w:color w:val="262626"/>
          <w:sz w:val="24"/>
          <w:szCs w:val="24"/>
          <w:lang w:val="en-GB"/>
        </w:rPr>
        <w:t>n</w:t>
      </w:r>
      <w:r w:rsidRPr="00C65CA7">
        <w:rPr>
          <w:color w:val="353535"/>
          <w:sz w:val="24"/>
          <w:szCs w:val="24"/>
          <w:lang w:val="en-GB"/>
        </w:rPr>
        <w:t>anc</w:t>
      </w:r>
      <w:r w:rsidRPr="00C65CA7">
        <w:rPr>
          <w:color w:val="262626"/>
          <w:sz w:val="24"/>
          <w:szCs w:val="24"/>
          <w:lang w:val="en-GB"/>
        </w:rPr>
        <w:t>i</w:t>
      </w:r>
      <w:r w:rsidRPr="00C65CA7">
        <w:rPr>
          <w:color w:val="353535"/>
          <w:sz w:val="24"/>
          <w:szCs w:val="24"/>
          <w:lang w:val="en-GB"/>
        </w:rPr>
        <w:t>are</w:t>
      </w:r>
      <w:proofErr w:type="spellEnd"/>
      <w:r w:rsidRPr="00C65CA7">
        <w:rPr>
          <w:color w:val="353535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444444"/>
          <w:sz w:val="24"/>
          <w:szCs w:val="24"/>
          <w:lang w:val="en-GB"/>
        </w:rPr>
        <w:t>z</w:t>
      </w:r>
      <w:r w:rsidRPr="00C65CA7">
        <w:rPr>
          <w:color w:val="262626"/>
          <w:sz w:val="24"/>
          <w:szCs w:val="24"/>
          <w:lang w:val="en-GB"/>
        </w:rPr>
        <w:t>b</w:t>
      </w:r>
      <w:r w:rsidRPr="00C65CA7">
        <w:rPr>
          <w:color w:val="353535"/>
          <w:sz w:val="24"/>
          <w:szCs w:val="24"/>
          <w:lang w:val="en-GB"/>
        </w:rPr>
        <w:t>a</w:t>
      </w:r>
      <w:r w:rsidRPr="00C65CA7">
        <w:rPr>
          <w:color w:val="262626"/>
          <w:sz w:val="24"/>
          <w:szCs w:val="24"/>
          <w:lang w:val="en-GB"/>
        </w:rPr>
        <w:t>ti</w:t>
      </w:r>
      <w:r w:rsidRPr="00C65CA7">
        <w:rPr>
          <w:color w:val="353535"/>
          <w:sz w:val="24"/>
          <w:szCs w:val="24"/>
          <w:lang w:val="en-GB"/>
        </w:rPr>
        <w:t>m</w:t>
      </w:r>
      <w:r w:rsidRPr="00C65CA7">
        <w:rPr>
          <w:color w:val="262626"/>
          <w:sz w:val="24"/>
          <w:szCs w:val="24"/>
          <w:lang w:val="en-GB"/>
        </w:rPr>
        <w:t>in</w:t>
      </w:r>
      <w:proofErr w:type="spellEnd"/>
      <w:r w:rsidRPr="00C65CA7">
        <w:rPr>
          <w:color w:val="262626"/>
          <w:sz w:val="24"/>
          <w:szCs w:val="24"/>
          <w:lang w:val="en-GB"/>
        </w:rPr>
        <w:t xml:space="preserve"> </w:t>
      </w:r>
      <w:r w:rsidRPr="00C65CA7">
        <w:rPr>
          <w:color w:val="444444"/>
          <w:sz w:val="24"/>
          <w:szCs w:val="24"/>
          <w:lang w:val="en-GB"/>
        </w:rPr>
        <w:t xml:space="preserve">e </w:t>
      </w:r>
      <w:proofErr w:type="spellStart"/>
      <w:r w:rsidR="00B646C6">
        <w:rPr>
          <w:color w:val="353535"/>
          <w:sz w:val="24"/>
          <w:szCs w:val="24"/>
          <w:lang w:val="en-GB"/>
        </w:rPr>
        <w:t>ç</w:t>
      </w:r>
      <w:r w:rsidRPr="00C65CA7">
        <w:rPr>
          <w:color w:val="353535"/>
          <w:sz w:val="24"/>
          <w:szCs w:val="24"/>
          <w:lang w:val="en-GB"/>
        </w:rPr>
        <w:t>d</w:t>
      </w:r>
      <w:r w:rsidRPr="00C65CA7">
        <w:rPr>
          <w:color w:val="444444"/>
          <w:sz w:val="24"/>
          <w:szCs w:val="24"/>
          <w:lang w:val="en-GB"/>
        </w:rPr>
        <w:t>o</w:t>
      </w:r>
      <w:proofErr w:type="spellEnd"/>
      <w:r w:rsidRPr="00C65CA7">
        <w:rPr>
          <w:color w:val="444444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262626"/>
          <w:sz w:val="24"/>
          <w:szCs w:val="24"/>
          <w:lang w:val="en-GB"/>
        </w:rPr>
        <w:t>p</w:t>
      </w:r>
      <w:r w:rsidRPr="00C65CA7">
        <w:rPr>
          <w:color w:val="353535"/>
          <w:sz w:val="24"/>
          <w:szCs w:val="24"/>
          <w:lang w:val="en-GB"/>
        </w:rPr>
        <w:t>ro</w:t>
      </w:r>
      <w:r w:rsidRPr="00C65CA7">
        <w:rPr>
          <w:color w:val="262626"/>
          <w:sz w:val="24"/>
          <w:szCs w:val="24"/>
          <w:lang w:val="en-GB"/>
        </w:rPr>
        <w:t>j</w:t>
      </w:r>
      <w:r w:rsidRPr="00C65CA7">
        <w:rPr>
          <w:color w:val="444444"/>
          <w:sz w:val="24"/>
          <w:szCs w:val="24"/>
          <w:lang w:val="en-GB"/>
        </w:rPr>
        <w:t>e</w:t>
      </w:r>
      <w:r w:rsidRPr="00C65CA7">
        <w:rPr>
          <w:color w:val="353535"/>
          <w:sz w:val="24"/>
          <w:szCs w:val="24"/>
          <w:lang w:val="en-GB"/>
        </w:rPr>
        <w:t>kt</w:t>
      </w:r>
      <w:r w:rsidRPr="00C65CA7">
        <w:rPr>
          <w:color w:val="262626"/>
          <w:sz w:val="24"/>
          <w:szCs w:val="24"/>
          <w:lang w:val="en-GB"/>
        </w:rPr>
        <w:t>i</w:t>
      </w:r>
      <w:proofErr w:type="spellEnd"/>
      <w:r w:rsidRPr="00C65CA7">
        <w:rPr>
          <w:color w:val="262626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444444"/>
          <w:sz w:val="24"/>
          <w:szCs w:val="24"/>
          <w:lang w:val="en-GB"/>
        </w:rPr>
        <w:t>s</w:t>
      </w:r>
      <w:r w:rsidRPr="00C65CA7">
        <w:rPr>
          <w:color w:val="353535"/>
          <w:sz w:val="24"/>
          <w:szCs w:val="24"/>
          <w:lang w:val="en-GB"/>
        </w:rPr>
        <w:t>i</w:t>
      </w:r>
      <w:proofErr w:type="spellEnd"/>
      <w:r w:rsidRPr="00C65CA7">
        <w:rPr>
          <w:color w:val="353535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353535"/>
          <w:sz w:val="24"/>
          <w:szCs w:val="24"/>
          <w:lang w:val="en-GB"/>
        </w:rPr>
        <w:t>a</w:t>
      </w:r>
      <w:r w:rsidRPr="00C65CA7">
        <w:rPr>
          <w:color w:val="262626"/>
          <w:sz w:val="24"/>
          <w:szCs w:val="24"/>
          <w:lang w:val="en-GB"/>
        </w:rPr>
        <w:t>t</w:t>
      </w:r>
      <w:r w:rsidRPr="00C65CA7">
        <w:rPr>
          <w:color w:val="444444"/>
          <w:sz w:val="24"/>
          <w:szCs w:val="24"/>
          <w:lang w:val="en-GB"/>
        </w:rPr>
        <w:t>o</w:t>
      </w:r>
      <w:proofErr w:type="spellEnd"/>
      <w:r w:rsidRPr="00C65CA7">
        <w:rPr>
          <w:color w:val="444444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262626"/>
          <w:sz w:val="24"/>
          <w:szCs w:val="24"/>
          <w:lang w:val="en-GB"/>
        </w:rPr>
        <w:t>të</w:t>
      </w:r>
      <w:proofErr w:type="spellEnd"/>
      <w:r w:rsidRPr="00C65CA7">
        <w:rPr>
          <w:color w:val="444444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353535"/>
          <w:sz w:val="24"/>
          <w:szCs w:val="24"/>
          <w:lang w:val="en-GB"/>
        </w:rPr>
        <w:t>fi</w:t>
      </w:r>
      <w:r w:rsidRPr="00C65CA7">
        <w:rPr>
          <w:color w:val="262626"/>
          <w:sz w:val="24"/>
          <w:szCs w:val="24"/>
          <w:lang w:val="en-GB"/>
        </w:rPr>
        <w:t>n</w:t>
      </w:r>
      <w:r w:rsidRPr="00C65CA7">
        <w:rPr>
          <w:color w:val="444444"/>
          <w:sz w:val="24"/>
          <w:szCs w:val="24"/>
          <w:lang w:val="en-GB"/>
        </w:rPr>
        <w:t>a</w:t>
      </w:r>
      <w:r w:rsidRPr="00C65CA7">
        <w:rPr>
          <w:color w:val="262626"/>
          <w:sz w:val="24"/>
          <w:szCs w:val="24"/>
          <w:lang w:val="en-GB"/>
        </w:rPr>
        <w:t>n</w:t>
      </w:r>
      <w:r w:rsidRPr="00C65CA7">
        <w:rPr>
          <w:color w:val="444444"/>
          <w:sz w:val="24"/>
          <w:szCs w:val="24"/>
          <w:lang w:val="en-GB"/>
        </w:rPr>
        <w:t>c</w:t>
      </w:r>
      <w:r w:rsidRPr="00C65CA7">
        <w:rPr>
          <w:color w:val="262626"/>
          <w:sz w:val="24"/>
          <w:szCs w:val="24"/>
          <w:lang w:val="en-GB"/>
        </w:rPr>
        <w:t>u</w:t>
      </w:r>
      <w:r w:rsidRPr="00C65CA7">
        <w:rPr>
          <w:color w:val="444444"/>
          <w:sz w:val="24"/>
          <w:szCs w:val="24"/>
          <w:lang w:val="en-GB"/>
        </w:rPr>
        <w:t>ara</w:t>
      </w:r>
      <w:proofErr w:type="spellEnd"/>
      <w:r w:rsidRPr="00C65CA7">
        <w:rPr>
          <w:color w:val="444444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262626"/>
          <w:sz w:val="24"/>
          <w:szCs w:val="24"/>
          <w:lang w:val="en-GB"/>
        </w:rPr>
        <w:t>n</w:t>
      </w:r>
      <w:r w:rsidRPr="00C65CA7">
        <w:rPr>
          <w:color w:val="444444"/>
          <w:sz w:val="24"/>
          <w:szCs w:val="24"/>
          <w:lang w:val="en-GB"/>
        </w:rPr>
        <w:t>ga</w:t>
      </w:r>
      <w:proofErr w:type="spellEnd"/>
      <w:r w:rsidRPr="00C65CA7">
        <w:rPr>
          <w:color w:val="444444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353535"/>
          <w:sz w:val="24"/>
          <w:szCs w:val="24"/>
          <w:lang w:val="en-GB"/>
        </w:rPr>
        <w:t>b</w:t>
      </w:r>
      <w:r w:rsidRPr="00C65CA7">
        <w:rPr>
          <w:color w:val="444444"/>
          <w:sz w:val="24"/>
          <w:szCs w:val="24"/>
          <w:lang w:val="en-GB"/>
        </w:rPr>
        <w:t>ux</w:t>
      </w:r>
      <w:r w:rsidRPr="00C65CA7">
        <w:rPr>
          <w:color w:val="353535"/>
          <w:sz w:val="24"/>
          <w:szCs w:val="24"/>
          <w:lang w:val="en-GB"/>
        </w:rPr>
        <w:t>h</w:t>
      </w:r>
      <w:r w:rsidRPr="00C65CA7">
        <w:rPr>
          <w:color w:val="444444"/>
          <w:sz w:val="24"/>
          <w:szCs w:val="24"/>
          <w:lang w:val="en-GB"/>
        </w:rPr>
        <w:t>e</w:t>
      </w:r>
      <w:r w:rsidRPr="00C65CA7">
        <w:rPr>
          <w:color w:val="353535"/>
          <w:sz w:val="24"/>
          <w:szCs w:val="24"/>
          <w:lang w:val="en-GB"/>
        </w:rPr>
        <w:t>ti</w:t>
      </w:r>
      <w:proofErr w:type="spellEnd"/>
      <w:r w:rsidRPr="00C65CA7">
        <w:rPr>
          <w:color w:val="353535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444444"/>
          <w:sz w:val="24"/>
          <w:szCs w:val="24"/>
          <w:lang w:val="en-GB"/>
        </w:rPr>
        <w:t>i</w:t>
      </w:r>
      <w:proofErr w:type="spellEnd"/>
      <w:r w:rsidRPr="00C65CA7">
        <w:rPr>
          <w:color w:val="444444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444444"/>
          <w:sz w:val="24"/>
          <w:szCs w:val="24"/>
          <w:lang w:val="en-GB"/>
        </w:rPr>
        <w:t>s</w:t>
      </w:r>
      <w:r w:rsidRPr="00C65CA7">
        <w:rPr>
          <w:color w:val="353535"/>
          <w:sz w:val="24"/>
          <w:szCs w:val="24"/>
          <w:lang w:val="en-GB"/>
        </w:rPr>
        <w:t>ht</w:t>
      </w:r>
      <w:r w:rsidRPr="00C65CA7">
        <w:rPr>
          <w:color w:val="444444"/>
          <w:sz w:val="24"/>
          <w:szCs w:val="24"/>
          <w:lang w:val="en-GB"/>
        </w:rPr>
        <w:t>et</w:t>
      </w:r>
      <w:r w:rsidRPr="00C65CA7">
        <w:rPr>
          <w:color w:val="353535"/>
          <w:sz w:val="24"/>
          <w:szCs w:val="24"/>
          <w:lang w:val="en-GB"/>
        </w:rPr>
        <w:t>it</w:t>
      </w:r>
      <w:proofErr w:type="spellEnd"/>
      <w:r w:rsidRPr="00C65CA7">
        <w:rPr>
          <w:color w:val="353535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353535"/>
          <w:sz w:val="24"/>
          <w:szCs w:val="24"/>
          <w:lang w:val="en-GB"/>
        </w:rPr>
        <w:t>dh</w:t>
      </w:r>
      <w:r w:rsidRPr="00C65CA7">
        <w:rPr>
          <w:color w:val="444444"/>
          <w:sz w:val="24"/>
          <w:szCs w:val="24"/>
          <w:lang w:val="en-GB"/>
        </w:rPr>
        <w:t>e</w:t>
      </w:r>
      <w:proofErr w:type="spellEnd"/>
      <w:r w:rsidRPr="00C65CA7">
        <w:rPr>
          <w:color w:val="444444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444444"/>
          <w:sz w:val="24"/>
          <w:szCs w:val="24"/>
          <w:lang w:val="en-GB"/>
        </w:rPr>
        <w:t>ato</w:t>
      </w:r>
      <w:proofErr w:type="spellEnd"/>
      <w:r w:rsidRPr="00C65CA7">
        <w:rPr>
          <w:color w:val="444444"/>
          <w:sz w:val="24"/>
          <w:szCs w:val="24"/>
          <w:lang w:val="en-GB"/>
        </w:rPr>
        <w:t xml:space="preserve"> </w:t>
      </w:r>
      <w:r w:rsidRPr="00C65CA7">
        <w:rPr>
          <w:color w:val="353535"/>
          <w:sz w:val="24"/>
          <w:szCs w:val="24"/>
          <w:lang w:val="en-GB"/>
        </w:rPr>
        <w:t>m</w:t>
      </w:r>
      <w:r w:rsidRPr="00C65CA7">
        <w:rPr>
          <w:color w:val="444444"/>
          <w:sz w:val="24"/>
          <w:szCs w:val="24"/>
          <w:lang w:val="en-GB"/>
        </w:rPr>
        <w:t xml:space="preserve">e </w:t>
      </w:r>
      <w:proofErr w:type="spellStart"/>
      <w:r w:rsidRPr="00C65CA7">
        <w:rPr>
          <w:color w:val="353535"/>
          <w:sz w:val="24"/>
          <w:szCs w:val="24"/>
          <w:lang w:val="en-GB"/>
        </w:rPr>
        <w:t>fi</w:t>
      </w:r>
      <w:r w:rsidRPr="00C65CA7">
        <w:rPr>
          <w:color w:val="262626"/>
          <w:sz w:val="24"/>
          <w:szCs w:val="24"/>
          <w:lang w:val="en-GB"/>
        </w:rPr>
        <w:t>n</w:t>
      </w:r>
      <w:r w:rsidRPr="00C65CA7">
        <w:rPr>
          <w:color w:val="444444"/>
          <w:sz w:val="24"/>
          <w:szCs w:val="24"/>
          <w:lang w:val="en-GB"/>
        </w:rPr>
        <w:t>a</w:t>
      </w:r>
      <w:r w:rsidRPr="00C65CA7">
        <w:rPr>
          <w:color w:val="262626"/>
          <w:sz w:val="24"/>
          <w:szCs w:val="24"/>
          <w:lang w:val="en-GB"/>
        </w:rPr>
        <w:t>n</w:t>
      </w:r>
      <w:r w:rsidRPr="00C65CA7">
        <w:rPr>
          <w:color w:val="353535"/>
          <w:sz w:val="24"/>
          <w:szCs w:val="24"/>
          <w:lang w:val="en-GB"/>
        </w:rPr>
        <w:t>c</w:t>
      </w:r>
      <w:r w:rsidRPr="00C65CA7">
        <w:rPr>
          <w:color w:val="262626"/>
          <w:sz w:val="24"/>
          <w:szCs w:val="24"/>
          <w:lang w:val="en-GB"/>
        </w:rPr>
        <w:t>im</w:t>
      </w:r>
      <w:proofErr w:type="spellEnd"/>
      <w:r w:rsidRPr="00C65CA7">
        <w:rPr>
          <w:color w:val="262626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353535"/>
          <w:sz w:val="24"/>
          <w:szCs w:val="24"/>
          <w:lang w:val="en-GB"/>
        </w:rPr>
        <w:t>të</w:t>
      </w:r>
      <w:proofErr w:type="spellEnd"/>
      <w:r w:rsidRPr="00C65CA7">
        <w:rPr>
          <w:color w:val="444444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262626"/>
          <w:sz w:val="24"/>
          <w:szCs w:val="24"/>
          <w:lang w:val="en-GB"/>
        </w:rPr>
        <w:t>hu</w:t>
      </w:r>
      <w:r w:rsidRPr="00C65CA7">
        <w:rPr>
          <w:color w:val="444444"/>
          <w:sz w:val="24"/>
          <w:szCs w:val="24"/>
          <w:lang w:val="en-GB"/>
        </w:rPr>
        <w:t>a</w:t>
      </w:r>
      <w:r w:rsidRPr="00C65CA7">
        <w:rPr>
          <w:color w:val="262626"/>
          <w:sz w:val="24"/>
          <w:szCs w:val="24"/>
          <w:lang w:val="en-GB"/>
        </w:rPr>
        <w:t>j</w:t>
      </w:r>
      <w:proofErr w:type="spellEnd"/>
      <w:r w:rsidRPr="00C65CA7">
        <w:rPr>
          <w:color w:val="353535"/>
          <w:sz w:val="24"/>
          <w:szCs w:val="24"/>
          <w:lang w:val="en-GB"/>
        </w:rPr>
        <w:t>.</w:t>
      </w:r>
    </w:p>
    <w:p w:rsidR="007F1202" w:rsidRPr="00C65CA7" w:rsidRDefault="007F1202" w:rsidP="007F1202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sz w:val="24"/>
          <w:szCs w:val="24"/>
          <w:lang w:val="en-GB"/>
        </w:rPr>
      </w:pPr>
      <w:proofErr w:type="spellStart"/>
      <w:r w:rsidRPr="00C65CA7">
        <w:rPr>
          <w:color w:val="353535"/>
          <w:sz w:val="24"/>
          <w:szCs w:val="24"/>
          <w:lang w:val="en-GB"/>
        </w:rPr>
        <w:t>Mb</w:t>
      </w:r>
      <w:r w:rsidRPr="00C65CA7">
        <w:rPr>
          <w:color w:val="444444"/>
          <w:sz w:val="24"/>
          <w:szCs w:val="24"/>
          <w:lang w:val="en-GB"/>
        </w:rPr>
        <w:t>i</w:t>
      </w:r>
      <w:proofErr w:type="spellEnd"/>
      <w:r w:rsidRPr="00C65CA7">
        <w:rPr>
          <w:color w:val="444444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353535"/>
          <w:sz w:val="24"/>
          <w:szCs w:val="24"/>
          <w:lang w:val="en-GB"/>
        </w:rPr>
        <w:t>ba</w:t>
      </w:r>
      <w:r w:rsidRPr="00C65CA7">
        <w:rPr>
          <w:color w:val="444444"/>
          <w:sz w:val="24"/>
          <w:szCs w:val="24"/>
          <w:lang w:val="en-GB"/>
        </w:rPr>
        <w:t>zë</w:t>
      </w:r>
      <w:r w:rsidRPr="00C65CA7">
        <w:rPr>
          <w:color w:val="353535"/>
          <w:sz w:val="24"/>
          <w:szCs w:val="24"/>
          <w:lang w:val="en-GB"/>
        </w:rPr>
        <w:t>n</w:t>
      </w:r>
      <w:proofErr w:type="spellEnd"/>
      <w:r w:rsidRPr="00C65CA7">
        <w:rPr>
          <w:color w:val="353535"/>
          <w:sz w:val="24"/>
          <w:szCs w:val="24"/>
          <w:lang w:val="en-GB"/>
        </w:rPr>
        <w:t xml:space="preserve"> </w:t>
      </w:r>
      <w:r w:rsidRPr="00C65CA7">
        <w:rPr>
          <w:color w:val="444444"/>
          <w:sz w:val="24"/>
          <w:szCs w:val="24"/>
          <w:lang w:val="en-GB"/>
        </w:rPr>
        <w:t xml:space="preserve">e </w:t>
      </w:r>
      <w:proofErr w:type="spellStart"/>
      <w:r w:rsidRPr="00C65CA7">
        <w:rPr>
          <w:color w:val="262626"/>
          <w:sz w:val="24"/>
          <w:szCs w:val="24"/>
          <w:lang w:val="en-GB"/>
        </w:rPr>
        <w:t>d</w:t>
      </w:r>
      <w:r w:rsidRPr="00C65CA7">
        <w:rPr>
          <w:color w:val="444444"/>
          <w:sz w:val="24"/>
          <w:szCs w:val="24"/>
          <w:lang w:val="en-GB"/>
        </w:rPr>
        <w:t>o</w:t>
      </w:r>
      <w:r w:rsidRPr="00C65CA7">
        <w:rPr>
          <w:color w:val="353535"/>
          <w:sz w:val="24"/>
          <w:szCs w:val="24"/>
          <w:lang w:val="en-GB"/>
        </w:rPr>
        <w:t>k</w:t>
      </w:r>
      <w:r w:rsidRPr="00C65CA7">
        <w:rPr>
          <w:color w:val="262626"/>
          <w:sz w:val="24"/>
          <w:szCs w:val="24"/>
          <w:lang w:val="en-GB"/>
        </w:rPr>
        <w:t>um</w:t>
      </w:r>
      <w:r w:rsidRPr="00C65CA7">
        <w:rPr>
          <w:color w:val="444444"/>
          <w:sz w:val="24"/>
          <w:szCs w:val="24"/>
          <w:lang w:val="en-GB"/>
        </w:rPr>
        <w:t>e</w:t>
      </w:r>
      <w:r w:rsidRPr="00C65CA7">
        <w:rPr>
          <w:color w:val="262626"/>
          <w:sz w:val="24"/>
          <w:szCs w:val="24"/>
          <w:lang w:val="en-GB"/>
        </w:rPr>
        <w:t>nt</w:t>
      </w:r>
      <w:r w:rsidRPr="00C65CA7">
        <w:rPr>
          <w:color w:val="353535"/>
          <w:sz w:val="24"/>
          <w:szCs w:val="24"/>
          <w:lang w:val="en-GB"/>
        </w:rPr>
        <w:t>e</w:t>
      </w:r>
      <w:r w:rsidRPr="00C65CA7">
        <w:rPr>
          <w:color w:val="444444"/>
          <w:sz w:val="24"/>
          <w:szCs w:val="24"/>
          <w:lang w:val="en-GB"/>
        </w:rPr>
        <w:t>ve</w:t>
      </w:r>
      <w:proofErr w:type="spellEnd"/>
      <w:r w:rsidRPr="00C65CA7">
        <w:rPr>
          <w:color w:val="444444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353535"/>
          <w:sz w:val="24"/>
          <w:szCs w:val="24"/>
          <w:lang w:val="en-GB"/>
        </w:rPr>
        <w:t>j</w:t>
      </w:r>
      <w:r w:rsidRPr="00C65CA7">
        <w:rPr>
          <w:color w:val="262626"/>
          <w:sz w:val="24"/>
          <w:szCs w:val="24"/>
          <w:lang w:val="en-GB"/>
        </w:rPr>
        <w:t>u</w:t>
      </w:r>
      <w:r w:rsidRPr="00C65CA7">
        <w:rPr>
          <w:color w:val="444444"/>
          <w:sz w:val="24"/>
          <w:szCs w:val="24"/>
          <w:lang w:val="en-GB"/>
        </w:rPr>
        <w:t>s</w:t>
      </w:r>
      <w:r w:rsidRPr="00C65CA7">
        <w:rPr>
          <w:color w:val="262626"/>
          <w:sz w:val="24"/>
          <w:szCs w:val="24"/>
          <w:lang w:val="en-GB"/>
        </w:rPr>
        <w:t>tifi</w:t>
      </w:r>
      <w:r w:rsidRPr="00C65CA7">
        <w:rPr>
          <w:color w:val="353535"/>
          <w:sz w:val="24"/>
          <w:szCs w:val="24"/>
          <w:lang w:val="en-GB"/>
        </w:rPr>
        <w:t>kue</w:t>
      </w:r>
      <w:r w:rsidRPr="00C65CA7">
        <w:rPr>
          <w:color w:val="444444"/>
          <w:sz w:val="24"/>
          <w:szCs w:val="24"/>
          <w:lang w:val="en-GB"/>
        </w:rPr>
        <w:t>se</w:t>
      </w:r>
      <w:proofErr w:type="spellEnd"/>
      <w:r w:rsidRPr="00C65CA7">
        <w:rPr>
          <w:color w:val="6D6D6D"/>
          <w:sz w:val="24"/>
          <w:szCs w:val="24"/>
          <w:lang w:val="en-GB"/>
        </w:rPr>
        <w:t xml:space="preserve">, </w:t>
      </w:r>
      <w:proofErr w:type="spellStart"/>
      <w:r w:rsidRPr="00C65CA7">
        <w:rPr>
          <w:color w:val="353535"/>
          <w:sz w:val="24"/>
          <w:szCs w:val="24"/>
          <w:lang w:val="en-GB"/>
        </w:rPr>
        <w:t>përpi</w:t>
      </w:r>
      <w:r w:rsidRPr="00C65CA7">
        <w:rPr>
          <w:color w:val="262626"/>
          <w:sz w:val="24"/>
          <w:szCs w:val="24"/>
          <w:lang w:val="en-GB"/>
        </w:rPr>
        <w:t>l</w:t>
      </w:r>
      <w:r w:rsidRPr="00C65CA7">
        <w:rPr>
          <w:color w:val="444444"/>
          <w:sz w:val="24"/>
          <w:szCs w:val="24"/>
          <w:lang w:val="en-GB"/>
        </w:rPr>
        <w:t>o</w:t>
      </w:r>
      <w:r w:rsidRPr="00C65CA7">
        <w:rPr>
          <w:color w:val="353535"/>
          <w:sz w:val="24"/>
          <w:szCs w:val="24"/>
          <w:lang w:val="en-GB"/>
        </w:rPr>
        <w:t>n</w:t>
      </w:r>
      <w:proofErr w:type="spellEnd"/>
      <w:r w:rsidRPr="00C65CA7">
        <w:rPr>
          <w:color w:val="353535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262626"/>
          <w:sz w:val="24"/>
          <w:szCs w:val="24"/>
          <w:lang w:val="en-GB"/>
        </w:rPr>
        <w:t>ur</w:t>
      </w:r>
      <w:r w:rsidRPr="00C65CA7">
        <w:rPr>
          <w:color w:val="353535"/>
          <w:sz w:val="24"/>
          <w:szCs w:val="24"/>
          <w:lang w:val="en-GB"/>
        </w:rPr>
        <w:t>dhë</w:t>
      </w:r>
      <w:r w:rsidRPr="00C65CA7">
        <w:rPr>
          <w:color w:val="262626"/>
          <w:sz w:val="24"/>
          <w:szCs w:val="24"/>
          <w:lang w:val="en-GB"/>
        </w:rPr>
        <w:t>r</w:t>
      </w:r>
      <w:r w:rsidRPr="00C65CA7">
        <w:rPr>
          <w:color w:val="101010"/>
          <w:sz w:val="24"/>
          <w:szCs w:val="24"/>
          <w:lang w:val="en-GB"/>
        </w:rPr>
        <w:t>-</w:t>
      </w:r>
      <w:r w:rsidRPr="00C65CA7">
        <w:rPr>
          <w:color w:val="444444"/>
          <w:sz w:val="24"/>
          <w:szCs w:val="24"/>
          <w:lang w:val="en-GB"/>
        </w:rPr>
        <w:t>s</w:t>
      </w:r>
      <w:r w:rsidRPr="00C65CA7">
        <w:rPr>
          <w:color w:val="353535"/>
          <w:sz w:val="24"/>
          <w:szCs w:val="24"/>
          <w:lang w:val="en-GB"/>
        </w:rPr>
        <w:t>hp</w:t>
      </w:r>
      <w:r w:rsidRPr="00C65CA7">
        <w:rPr>
          <w:color w:val="444444"/>
          <w:sz w:val="24"/>
          <w:szCs w:val="24"/>
          <w:lang w:val="en-GB"/>
        </w:rPr>
        <w:t>e</w:t>
      </w:r>
      <w:r w:rsidRPr="00C65CA7">
        <w:rPr>
          <w:color w:val="353535"/>
          <w:sz w:val="24"/>
          <w:szCs w:val="24"/>
          <w:lang w:val="en-GB"/>
        </w:rPr>
        <w:t>nz</w:t>
      </w:r>
      <w:r w:rsidRPr="00C65CA7">
        <w:rPr>
          <w:color w:val="262626"/>
          <w:sz w:val="24"/>
          <w:szCs w:val="24"/>
          <w:lang w:val="en-GB"/>
        </w:rPr>
        <w:t>i</w:t>
      </w:r>
      <w:r w:rsidRPr="00C65CA7">
        <w:rPr>
          <w:color w:val="353535"/>
          <w:sz w:val="24"/>
          <w:szCs w:val="24"/>
          <w:lang w:val="en-GB"/>
        </w:rPr>
        <w:t>m</w:t>
      </w:r>
      <w:r w:rsidRPr="00C65CA7">
        <w:rPr>
          <w:color w:val="444444"/>
          <w:sz w:val="24"/>
          <w:szCs w:val="24"/>
          <w:lang w:val="en-GB"/>
        </w:rPr>
        <w:t>et</w:t>
      </w:r>
      <w:proofErr w:type="spellEnd"/>
      <w:r w:rsidRPr="00C65CA7">
        <w:rPr>
          <w:color w:val="444444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444444"/>
          <w:sz w:val="24"/>
          <w:szCs w:val="24"/>
          <w:lang w:val="en-GB"/>
        </w:rPr>
        <w:t>pë</w:t>
      </w:r>
      <w:r w:rsidRPr="00C65CA7">
        <w:rPr>
          <w:color w:val="353535"/>
          <w:sz w:val="24"/>
          <w:szCs w:val="24"/>
          <w:lang w:val="en-GB"/>
        </w:rPr>
        <w:t>r</w:t>
      </w:r>
      <w:proofErr w:type="spellEnd"/>
      <w:r w:rsidRPr="00C65CA7">
        <w:rPr>
          <w:color w:val="353535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353535"/>
          <w:sz w:val="24"/>
          <w:szCs w:val="24"/>
          <w:lang w:val="en-GB"/>
        </w:rPr>
        <w:t>bl</w:t>
      </w:r>
      <w:r w:rsidRPr="00C65CA7">
        <w:rPr>
          <w:color w:val="444444"/>
          <w:sz w:val="24"/>
          <w:szCs w:val="24"/>
          <w:lang w:val="en-GB"/>
        </w:rPr>
        <w:t>e</w:t>
      </w:r>
      <w:r w:rsidRPr="00C65CA7">
        <w:rPr>
          <w:color w:val="353535"/>
          <w:sz w:val="24"/>
          <w:szCs w:val="24"/>
          <w:lang w:val="en-GB"/>
        </w:rPr>
        <w:t>r</w:t>
      </w:r>
      <w:r w:rsidRPr="00C65CA7">
        <w:rPr>
          <w:color w:val="444444"/>
          <w:sz w:val="24"/>
          <w:szCs w:val="24"/>
          <w:lang w:val="en-GB"/>
        </w:rPr>
        <w:t>je</w:t>
      </w:r>
      <w:r w:rsidRPr="00C65CA7">
        <w:rPr>
          <w:color w:val="353535"/>
          <w:sz w:val="24"/>
          <w:szCs w:val="24"/>
          <w:lang w:val="en-GB"/>
        </w:rPr>
        <w:t>t</w:t>
      </w:r>
      <w:proofErr w:type="spellEnd"/>
      <w:r w:rsidRPr="00C65CA7">
        <w:rPr>
          <w:color w:val="444444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444444"/>
          <w:sz w:val="24"/>
          <w:szCs w:val="24"/>
          <w:lang w:val="en-GB"/>
        </w:rPr>
        <w:t>apo</w:t>
      </w:r>
      <w:proofErr w:type="spellEnd"/>
      <w:r w:rsidRPr="00C65CA7">
        <w:rPr>
          <w:color w:val="444444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444444"/>
          <w:sz w:val="24"/>
          <w:szCs w:val="24"/>
          <w:lang w:val="en-GB"/>
        </w:rPr>
        <w:t>s</w:t>
      </w:r>
      <w:r w:rsidRPr="00C65CA7">
        <w:rPr>
          <w:color w:val="353535"/>
          <w:sz w:val="24"/>
          <w:szCs w:val="24"/>
          <w:lang w:val="en-GB"/>
        </w:rPr>
        <w:t>hë</w:t>
      </w:r>
      <w:r w:rsidRPr="00C65CA7">
        <w:rPr>
          <w:color w:val="444444"/>
          <w:sz w:val="24"/>
          <w:szCs w:val="24"/>
          <w:lang w:val="en-GB"/>
        </w:rPr>
        <w:t>rbimet</w:t>
      </w:r>
      <w:proofErr w:type="spellEnd"/>
      <w:r w:rsidRPr="00C65CA7">
        <w:rPr>
          <w:color w:val="444444"/>
          <w:sz w:val="24"/>
          <w:szCs w:val="24"/>
          <w:lang w:val="en-GB"/>
        </w:rPr>
        <w:t xml:space="preserve"> e </w:t>
      </w:r>
      <w:proofErr w:type="spellStart"/>
      <w:r w:rsidRPr="00C65CA7">
        <w:rPr>
          <w:color w:val="353535"/>
          <w:sz w:val="24"/>
          <w:szCs w:val="24"/>
          <w:lang w:val="en-GB"/>
        </w:rPr>
        <w:t>kr</w:t>
      </w:r>
      <w:r w:rsidRPr="00C65CA7">
        <w:rPr>
          <w:color w:val="444444"/>
          <w:sz w:val="24"/>
          <w:szCs w:val="24"/>
          <w:lang w:val="en-GB"/>
        </w:rPr>
        <w:t>ye</w:t>
      </w:r>
      <w:r w:rsidRPr="00C65CA7">
        <w:rPr>
          <w:color w:val="353535"/>
          <w:sz w:val="24"/>
          <w:szCs w:val="24"/>
          <w:lang w:val="en-GB"/>
        </w:rPr>
        <w:t>ra</w:t>
      </w:r>
      <w:proofErr w:type="spellEnd"/>
      <w:r w:rsidRPr="00C65CA7">
        <w:rPr>
          <w:color w:val="353535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353535"/>
          <w:sz w:val="24"/>
          <w:szCs w:val="24"/>
          <w:lang w:val="en-GB"/>
        </w:rPr>
        <w:t>d</w:t>
      </w:r>
      <w:r w:rsidRPr="00C65CA7">
        <w:rPr>
          <w:color w:val="262626"/>
          <w:sz w:val="24"/>
          <w:szCs w:val="24"/>
          <w:lang w:val="en-GB"/>
        </w:rPr>
        <w:t>h</w:t>
      </w:r>
      <w:r w:rsidRPr="00C65CA7">
        <w:rPr>
          <w:color w:val="444444"/>
          <w:sz w:val="24"/>
          <w:szCs w:val="24"/>
          <w:lang w:val="en-GB"/>
        </w:rPr>
        <w:t>e</w:t>
      </w:r>
      <w:proofErr w:type="spellEnd"/>
      <w:r w:rsidRPr="00C65CA7">
        <w:rPr>
          <w:color w:val="444444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262626"/>
          <w:sz w:val="24"/>
          <w:szCs w:val="24"/>
          <w:lang w:val="en-GB"/>
        </w:rPr>
        <w:t>i</w:t>
      </w:r>
      <w:proofErr w:type="spellEnd"/>
      <w:r w:rsidRPr="00C65CA7">
        <w:rPr>
          <w:color w:val="262626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353535"/>
          <w:sz w:val="24"/>
          <w:szCs w:val="24"/>
          <w:lang w:val="en-GB"/>
        </w:rPr>
        <w:t>p</w:t>
      </w:r>
      <w:r w:rsidRPr="00C65CA7">
        <w:rPr>
          <w:color w:val="444444"/>
          <w:sz w:val="24"/>
          <w:szCs w:val="24"/>
          <w:lang w:val="en-GB"/>
        </w:rPr>
        <w:t>a</w:t>
      </w:r>
      <w:r w:rsidRPr="00C65CA7">
        <w:rPr>
          <w:color w:val="353535"/>
          <w:sz w:val="24"/>
          <w:szCs w:val="24"/>
          <w:lang w:val="en-GB"/>
        </w:rPr>
        <w:t>ra</w:t>
      </w:r>
      <w:r w:rsidRPr="00C65CA7">
        <w:rPr>
          <w:color w:val="262626"/>
          <w:sz w:val="24"/>
          <w:szCs w:val="24"/>
          <w:lang w:val="en-GB"/>
        </w:rPr>
        <w:t>q</w:t>
      </w:r>
      <w:r w:rsidRPr="00C65CA7">
        <w:rPr>
          <w:color w:val="444444"/>
          <w:sz w:val="24"/>
          <w:szCs w:val="24"/>
          <w:lang w:val="en-GB"/>
        </w:rPr>
        <w:t>e</w:t>
      </w:r>
      <w:r w:rsidRPr="00C65CA7">
        <w:rPr>
          <w:color w:val="353535"/>
          <w:sz w:val="24"/>
          <w:szCs w:val="24"/>
          <w:lang w:val="en-GB"/>
        </w:rPr>
        <w:t>t</w:t>
      </w:r>
      <w:proofErr w:type="spellEnd"/>
      <w:r w:rsidRPr="00C65CA7">
        <w:rPr>
          <w:color w:val="353535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353535"/>
          <w:sz w:val="24"/>
          <w:szCs w:val="24"/>
          <w:lang w:val="en-GB"/>
        </w:rPr>
        <w:t>at</w:t>
      </w:r>
      <w:r w:rsidRPr="00C65CA7">
        <w:rPr>
          <w:color w:val="444444"/>
          <w:sz w:val="24"/>
          <w:szCs w:val="24"/>
          <w:lang w:val="en-GB"/>
        </w:rPr>
        <w:t>o</w:t>
      </w:r>
      <w:proofErr w:type="spellEnd"/>
      <w:r w:rsidRPr="00C65CA7">
        <w:rPr>
          <w:color w:val="444444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353535"/>
          <w:sz w:val="24"/>
          <w:szCs w:val="24"/>
          <w:lang w:val="en-GB"/>
        </w:rPr>
        <w:t>në</w:t>
      </w:r>
      <w:proofErr w:type="spellEnd"/>
      <w:r w:rsidRPr="00C65CA7">
        <w:rPr>
          <w:color w:val="444444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353535"/>
          <w:sz w:val="24"/>
          <w:szCs w:val="24"/>
          <w:lang w:val="en-GB"/>
        </w:rPr>
        <w:t>D</w:t>
      </w:r>
      <w:r w:rsidRPr="00C65CA7">
        <w:rPr>
          <w:color w:val="444444"/>
          <w:sz w:val="24"/>
          <w:szCs w:val="24"/>
          <w:lang w:val="en-GB"/>
        </w:rPr>
        <w:t>eg</w:t>
      </w:r>
      <w:r w:rsidRPr="00C65CA7">
        <w:rPr>
          <w:color w:val="353535"/>
          <w:sz w:val="24"/>
          <w:szCs w:val="24"/>
          <w:lang w:val="en-GB"/>
        </w:rPr>
        <w:t>ë</w:t>
      </w:r>
      <w:r w:rsidRPr="00C65CA7">
        <w:rPr>
          <w:color w:val="262626"/>
          <w:sz w:val="24"/>
          <w:szCs w:val="24"/>
          <w:lang w:val="en-GB"/>
        </w:rPr>
        <w:t>n</w:t>
      </w:r>
      <w:proofErr w:type="spellEnd"/>
      <w:r w:rsidRPr="00C65CA7">
        <w:rPr>
          <w:color w:val="262626"/>
          <w:sz w:val="24"/>
          <w:szCs w:val="24"/>
          <w:lang w:val="en-GB"/>
        </w:rPr>
        <w:t xml:space="preserve"> </w:t>
      </w:r>
      <w:r w:rsidRPr="00C65CA7">
        <w:rPr>
          <w:color w:val="444444"/>
          <w:sz w:val="24"/>
          <w:szCs w:val="24"/>
          <w:lang w:val="en-GB"/>
        </w:rPr>
        <w:t xml:space="preserve">e </w:t>
      </w:r>
      <w:proofErr w:type="spellStart"/>
      <w:r w:rsidRPr="00C65CA7">
        <w:rPr>
          <w:color w:val="444444"/>
          <w:sz w:val="24"/>
          <w:szCs w:val="24"/>
          <w:lang w:val="en-GB"/>
        </w:rPr>
        <w:t>T</w:t>
      </w:r>
      <w:r w:rsidRPr="00C65CA7">
        <w:rPr>
          <w:color w:val="353535"/>
          <w:sz w:val="24"/>
          <w:szCs w:val="24"/>
          <w:lang w:val="en-GB"/>
        </w:rPr>
        <w:t>h</w:t>
      </w:r>
      <w:r w:rsidRPr="00C65CA7">
        <w:rPr>
          <w:color w:val="444444"/>
          <w:sz w:val="24"/>
          <w:szCs w:val="24"/>
          <w:lang w:val="en-GB"/>
        </w:rPr>
        <w:t>esa</w:t>
      </w:r>
      <w:r w:rsidRPr="00C65CA7">
        <w:rPr>
          <w:color w:val="353535"/>
          <w:sz w:val="24"/>
          <w:szCs w:val="24"/>
          <w:lang w:val="en-GB"/>
        </w:rPr>
        <w:t>r</w:t>
      </w:r>
      <w:r w:rsidRPr="00C65CA7">
        <w:rPr>
          <w:color w:val="444444"/>
          <w:sz w:val="24"/>
          <w:szCs w:val="24"/>
          <w:lang w:val="en-GB"/>
        </w:rPr>
        <w:t>i</w:t>
      </w:r>
      <w:r w:rsidRPr="00C65CA7">
        <w:rPr>
          <w:color w:val="353535"/>
          <w:sz w:val="24"/>
          <w:szCs w:val="24"/>
          <w:lang w:val="en-GB"/>
        </w:rPr>
        <w:t>t</w:t>
      </w:r>
      <w:proofErr w:type="spellEnd"/>
      <w:r w:rsidRPr="00C65CA7">
        <w:rPr>
          <w:color w:val="353535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353535"/>
          <w:sz w:val="24"/>
          <w:szCs w:val="24"/>
          <w:lang w:val="en-GB"/>
        </w:rPr>
        <w:t>pë</w:t>
      </w:r>
      <w:r w:rsidRPr="00C65CA7">
        <w:rPr>
          <w:color w:val="444444"/>
          <w:sz w:val="24"/>
          <w:szCs w:val="24"/>
          <w:lang w:val="en-GB"/>
        </w:rPr>
        <w:t>r</w:t>
      </w:r>
      <w:proofErr w:type="spellEnd"/>
      <w:r w:rsidRPr="00C65CA7">
        <w:rPr>
          <w:color w:val="444444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262626"/>
          <w:sz w:val="24"/>
          <w:szCs w:val="24"/>
          <w:lang w:val="en-GB"/>
        </w:rPr>
        <w:t>li</w:t>
      </w:r>
      <w:r w:rsidRPr="00C65CA7">
        <w:rPr>
          <w:color w:val="353535"/>
          <w:sz w:val="24"/>
          <w:szCs w:val="24"/>
          <w:lang w:val="en-GB"/>
        </w:rPr>
        <w:t>kuj</w:t>
      </w:r>
      <w:r w:rsidRPr="00C65CA7">
        <w:rPr>
          <w:color w:val="262626"/>
          <w:sz w:val="24"/>
          <w:szCs w:val="24"/>
          <w:lang w:val="en-GB"/>
        </w:rPr>
        <w:t>dim</w:t>
      </w:r>
      <w:proofErr w:type="spellEnd"/>
      <w:r w:rsidRPr="00C65CA7">
        <w:rPr>
          <w:color w:val="444444"/>
          <w:sz w:val="24"/>
          <w:szCs w:val="24"/>
          <w:lang w:val="en-GB"/>
        </w:rPr>
        <w:t>.</w:t>
      </w:r>
    </w:p>
    <w:p w:rsidR="007F1202" w:rsidRPr="00C65CA7" w:rsidRDefault="007F1202" w:rsidP="007F1202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sz w:val="24"/>
          <w:szCs w:val="24"/>
          <w:lang w:val="en-GB"/>
        </w:rPr>
      </w:pPr>
      <w:proofErr w:type="spellStart"/>
      <w:r w:rsidRPr="00C65CA7">
        <w:rPr>
          <w:color w:val="353535"/>
          <w:sz w:val="24"/>
          <w:szCs w:val="24"/>
          <w:lang w:val="en-GB"/>
        </w:rPr>
        <w:t>Kr</w:t>
      </w:r>
      <w:r w:rsidRPr="00C65CA7">
        <w:rPr>
          <w:color w:val="444444"/>
          <w:sz w:val="24"/>
          <w:szCs w:val="24"/>
          <w:lang w:val="en-GB"/>
        </w:rPr>
        <w:t>ye</w:t>
      </w:r>
      <w:r w:rsidRPr="00C65CA7">
        <w:rPr>
          <w:color w:val="353535"/>
          <w:sz w:val="24"/>
          <w:szCs w:val="24"/>
          <w:lang w:val="en-GB"/>
        </w:rPr>
        <w:t>n</w:t>
      </w:r>
      <w:proofErr w:type="spellEnd"/>
      <w:r w:rsidRPr="00C65CA7">
        <w:rPr>
          <w:color w:val="353535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262626"/>
          <w:sz w:val="24"/>
          <w:szCs w:val="24"/>
          <w:lang w:val="en-GB"/>
        </w:rPr>
        <w:t>r</w:t>
      </w:r>
      <w:r w:rsidRPr="00C65CA7">
        <w:rPr>
          <w:color w:val="353535"/>
          <w:sz w:val="24"/>
          <w:szCs w:val="24"/>
          <w:lang w:val="en-GB"/>
        </w:rPr>
        <w:t>re</w:t>
      </w:r>
      <w:r w:rsidRPr="00C65CA7">
        <w:rPr>
          <w:color w:val="444444"/>
          <w:sz w:val="24"/>
          <w:szCs w:val="24"/>
          <w:lang w:val="en-GB"/>
        </w:rPr>
        <w:t>g</w:t>
      </w:r>
      <w:r w:rsidRPr="00C65CA7">
        <w:rPr>
          <w:color w:val="262626"/>
          <w:sz w:val="24"/>
          <w:szCs w:val="24"/>
          <w:lang w:val="en-GB"/>
        </w:rPr>
        <w:t>ulli</w:t>
      </w:r>
      <w:r w:rsidRPr="00C65CA7">
        <w:rPr>
          <w:color w:val="353535"/>
          <w:sz w:val="24"/>
          <w:szCs w:val="24"/>
          <w:lang w:val="en-GB"/>
        </w:rPr>
        <w:t>sht</w:t>
      </w:r>
      <w:proofErr w:type="spellEnd"/>
      <w:r w:rsidRPr="00C65CA7">
        <w:rPr>
          <w:color w:val="353535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353535"/>
          <w:sz w:val="24"/>
          <w:szCs w:val="24"/>
          <w:lang w:val="en-GB"/>
        </w:rPr>
        <w:t>r</w:t>
      </w:r>
      <w:r w:rsidRPr="00C65CA7">
        <w:rPr>
          <w:color w:val="444444"/>
          <w:sz w:val="24"/>
          <w:szCs w:val="24"/>
          <w:lang w:val="en-GB"/>
        </w:rPr>
        <w:t>a</w:t>
      </w:r>
      <w:r w:rsidRPr="00C65CA7">
        <w:rPr>
          <w:color w:val="262626"/>
          <w:sz w:val="24"/>
          <w:szCs w:val="24"/>
          <w:lang w:val="en-GB"/>
        </w:rPr>
        <w:t>k</w:t>
      </w:r>
      <w:r w:rsidRPr="00C65CA7">
        <w:rPr>
          <w:color w:val="444444"/>
          <w:sz w:val="24"/>
          <w:szCs w:val="24"/>
          <w:lang w:val="en-GB"/>
        </w:rPr>
        <w:t>o</w:t>
      </w:r>
      <w:r w:rsidRPr="00C65CA7">
        <w:rPr>
          <w:color w:val="353535"/>
          <w:sz w:val="24"/>
          <w:szCs w:val="24"/>
          <w:lang w:val="en-GB"/>
        </w:rPr>
        <w:t>r</w:t>
      </w:r>
      <w:r w:rsidRPr="00C65CA7">
        <w:rPr>
          <w:color w:val="262626"/>
          <w:sz w:val="24"/>
          <w:szCs w:val="24"/>
          <w:lang w:val="en-GB"/>
        </w:rPr>
        <w:t>d</w:t>
      </w:r>
      <w:r w:rsidRPr="00C65CA7">
        <w:rPr>
          <w:color w:val="353535"/>
          <w:sz w:val="24"/>
          <w:szCs w:val="24"/>
          <w:lang w:val="en-GB"/>
        </w:rPr>
        <w:t>im</w:t>
      </w:r>
      <w:r w:rsidRPr="00C65CA7">
        <w:rPr>
          <w:color w:val="444444"/>
          <w:sz w:val="24"/>
          <w:szCs w:val="24"/>
          <w:lang w:val="en-GB"/>
        </w:rPr>
        <w:t>e</w:t>
      </w:r>
      <w:r w:rsidRPr="00C65CA7">
        <w:rPr>
          <w:color w:val="262626"/>
          <w:sz w:val="24"/>
          <w:szCs w:val="24"/>
          <w:lang w:val="en-GB"/>
        </w:rPr>
        <w:t>t</w:t>
      </w:r>
      <w:proofErr w:type="spellEnd"/>
      <w:r w:rsidRPr="00C65CA7">
        <w:rPr>
          <w:color w:val="262626"/>
          <w:sz w:val="24"/>
          <w:szCs w:val="24"/>
          <w:lang w:val="en-GB"/>
        </w:rPr>
        <w:t xml:space="preserve"> </w:t>
      </w:r>
      <w:r w:rsidRPr="00C65CA7">
        <w:rPr>
          <w:color w:val="353535"/>
          <w:sz w:val="24"/>
          <w:szCs w:val="24"/>
          <w:lang w:val="en-GB"/>
        </w:rPr>
        <w:t xml:space="preserve">e </w:t>
      </w:r>
      <w:proofErr w:type="spellStart"/>
      <w:r w:rsidRPr="00C65CA7">
        <w:rPr>
          <w:color w:val="353535"/>
          <w:sz w:val="24"/>
          <w:szCs w:val="24"/>
          <w:lang w:val="en-GB"/>
        </w:rPr>
        <w:t>të</w:t>
      </w:r>
      <w:proofErr w:type="spellEnd"/>
      <w:r w:rsidRPr="00C65CA7">
        <w:rPr>
          <w:color w:val="444444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262626"/>
          <w:sz w:val="24"/>
          <w:szCs w:val="24"/>
          <w:lang w:val="en-GB"/>
        </w:rPr>
        <w:t>dhë</w:t>
      </w:r>
      <w:r w:rsidRPr="00C65CA7">
        <w:rPr>
          <w:color w:val="353535"/>
          <w:sz w:val="24"/>
          <w:szCs w:val="24"/>
          <w:lang w:val="en-GB"/>
        </w:rPr>
        <w:t>na</w:t>
      </w:r>
      <w:r w:rsidRPr="00C65CA7">
        <w:rPr>
          <w:color w:val="444444"/>
          <w:sz w:val="24"/>
          <w:szCs w:val="24"/>
          <w:lang w:val="en-GB"/>
        </w:rPr>
        <w:t>ve</w:t>
      </w:r>
      <w:proofErr w:type="spellEnd"/>
      <w:r w:rsidRPr="00C65CA7">
        <w:rPr>
          <w:color w:val="444444"/>
          <w:sz w:val="24"/>
          <w:szCs w:val="24"/>
          <w:lang w:val="en-GB"/>
        </w:rPr>
        <w:t xml:space="preserve"> </w:t>
      </w:r>
      <w:r w:rsidRPr="00C65CA7">
        <w:rPr>
          <w:color w:val="353535"/>
          <w:sz w:val="24"/>
          <w:szCs w:val="24"/>
          <w:lang w:val="en-GB"/>
        </w:rPr>
        <w:t>m</w:t>
      </w:r>
      <w:r w:rsidRPr="00C65CA7">
        <w:rPr>
          <w:color w:val="444444"/>
          <w:sz w:val="24"/>
          <w:szCs w:val="24"/>
          <w:lang w:val="en-GB"/>
        </w:rPr>
        <w:t xml:space="preserve">e </w:t>
      </w:r>
      <w:proofErr w:type="spellStart"/>
      <w:r w:rsidRPr="00C65CA7">
        <w:rPr>
          <w:color w:val="353535"/>
          <w:sz w:val="24"/>
          <w:szCs w:val="24"/>
          <w:lang w:val="en-GB"/>
        </w:rPr>
        <w:t>d</w:t>
      </w:r>
      <w:r w:rsidRPr="00C65CA7">
        <w:rPr>
          <w:color w:val="444444"/>
          <w:sz w:val="24"/>
          <w:szCs w:val="24"/>
          <w:lang w:val="en-GB"/>
        </w:rPr>
        <w:t>egën</w:t>
      </w:r>
      <w:proofErr w:type="spellEnd"/>
      <w:r w:rsidRPr="00C65CA7">
        <w:rPr>
          <w:color w:val="444444"/>
          <w:sz w:val="24"/>
          <w:szCs w:val="24"/>
          <w:lang w:val="en-GB"/>
        </w:rPr>
        <w:t xml:space="preserve"> e </w:t>
      </w:r>
      <w:proofErr w:type="spellStart"/>
      <w:r w:rsidRPr="00C65CA7">
        <w:rPr>
          <w:color w:val="262626"/>
          <w:sz w:val="24"/>
          <w:szCs w:val="24"/>
          <w:lang w:val="en-GB"/>
        </w:rPr>
        <w:t>th</w:t>
      </w:r>
      <w:r w:rsidRPr="00C65CA7">
        <w:rPr>
          <w:color w:val="444444"/>
          <w:sz w:val="24"/>
          <w:szCs w:val="24"/>
          <w:lang w:val="en-GB"/>
        </w:rPr>
        <w:t>es</w:t>
      </w:r>
      <w:r w:rsidRPr="00C65CA7">
        <w:rPr>
          <w:color w:val="353535"/>
          <w:sz w:val="24"/>
          <w:szCs w:val="24"/>
          <w:lang w:val="en-GB"/>
        </w:rPr>
        <w:t>ar</w:t>
      </w:r>
      <w:r w:rsidRPr="00C65CA7">
        <w:rPr>
          <w:color w:val="444444"/>
          <w:sz w:val="24"/>
          <w:szCs w:val="24"/>
          <w:lang w:val="en-GB"/>
        </w:rPr>
        <w:t>i</w:t>
      </w:r>
      <w:r w:rsidRPr="00C65CA7">
        <w:rPr>
          <w:color w:val="353535"/>
          <w:sz w:val="24"/>
          <w:szCs w:val="24"/>
          <w:lang w:val="en-GB"/>
        </w:rPr>
        <w:t>t</w:t>
      </w:r>
      <w:proofErr w:type="spellEnd"/>
      <w:r w:rsidRPr="00C65CA7">
        <w:rPr>
          <w:color w:val="353535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353535"/>
          <w:sz w:val="24"/>
          <w:szCs w:val="24"/>
          <w:lang w:val="en-GB"/>
        </w:rPr>
        <w:t>dh</w:t>
      </w:r>
      <w:r w:rsidRPr="00C65CA7">
        <w:rPr>
          <w:color w:val="444444"/>
          <w:sz w:val="24"/>
          <w:szCs w:val="24"/>
          <w:lang w:val="en-GB"/>
        </w:rPr>
        <w:t>e</w:t>
      </w:r>
      <w:proofErr w:type="spellEnd"/>
      <w:r w:rsidRPr="00C65CA7">
        <w:rPr>
          <w:color w:val="444444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444444"/>
          <w:sz w:val="24"/>
          <w:szCs w:val="24"/>
          <w:lang w:val="en-GB"/>
        </w:rPr>
        <w:t>M</w:t>
      </w:r>
      <w:r w:rsidRPr="00C65CA7">
        <w:rPr>
          <w:color w:val="262626"/>
          <w:sz w:val="24"/>
          <w:szCs w:val="24"/>
          <w:lang w:val="en-GB"/>
        </w:rPr>
        <w:t>i</w:t>
      </w:r>
      <w:r w:rsidRPr="00C65CA7">
        <w:rPr>
          <w:color w:val="353535"/>
          <w:sz w:val="24"/>
          <w:szCs w:val="24"/>
          <w:lang w:val="en-GB"/>
        </w:rPr>
        <w:t>ni</w:t>
      </w:r>
      <w:r w:rsidRPr="00C65CA7">
        <w:rPr>
          <w:color w:val="5A5A5A"/>
          <w:sz w:val="24"/>
          <w:szCs w:val="24"/>
          <w:lang w:val="en-GB"/>
        </w:rPr>
        <w:t>s</w:t>
      </w:r>
      <w:r w:rsidRPr="00C65CA7">
        <w:rPr>
          <w:color w:val="353535"/>
          <w:sz w:val="24"/>
          <w:szCs w:val="24"/>
          <w:lang w:val="en-GB"/>
        </w:rPr>
        <w:t>tri</w:t>
      </w:r>
      <w:r w:rsidRPr="00C65CA7">
        <w:rPr>
          <w:color w:val="444444"/>
          <w:sz w:val="24"/>
          <w:szCs w:val="24"/>
          <w:lang w:val="en-GB"/>
        </w:rPr>
        <w:t>në</w:t>
      </w:r>
      <w:proofErr w:type="spellEnd"/>
      <w:r w:rsidRPr="00C65CA7">
        <w:rPr>
          <w:color w:val="444444"/>
          <w:sz w:val="24"/>
          <w:szCs w:val="24"/>
          <w:lang w:val="en-GB"/>
        </w:rPr>
        <w:t xml:space="preserve"> e </w:t>
      </w:r>
      <w:proofErr w:type="spellStart"/>
      <w:r w:rsidRPr="00C65CA7">
        <w:rPr>
          <w:color w:val="444444"/>
          <w:sz w:val="24"/>
          <w:szCs w:val="24"/>
          <w:lang w:val="en-GB"/>
        </w:rPr>
        <w:t>F</w:t>
      </w:r>
      <w:r w:rsidRPr="00C65CA7">
        <w:rPr>
          <w:color w:val="353535"/>
          <w:sz w:val="24"/>
          <w:szCs w:val="24"/>
          <w:lang w:val="en-GB"/>
        </w:rPr>
        <w:t>in</w:t>
      </w:r>
      <w:r w:rsidRPr="00C65CA7">
        <w:rPr>
          <w:color w:val="444444"/>
          <w:sz w:val="24"/>
          <w:szCs w:val="24"/>
          <w:lang w:val="en-GB"/>
        </w:rPr>
        <w:t>an</w:t>
      </w:r>
      <w:r w:rsidRPr="00C65CA7">
        <w:rPr>
          <w:color w:val="353535"/>
          <w:sz w:val="24"/>
          <w:szCs w:val="24"/>
          <w:lang w:val="en-GB"/>
        </w:rPr>
        <w:t>c</w:t>
      </w:r>
      <w:r w:rsidRPr="00C65CA7">
        <w:rPr>
          <w:color w:val="444444"/>
          <w:sz w:val="24"/>
          <w:szCs w:val="24"/>
          <w:lang w:val="en-GB"/>
        </w:rPr>
        <w:t>a</w:t>
      </w:r>
      <w:r w:rsidRPr="00C65CA7">
        <w:rPr>
          <w:color w:val="5A5A5A"/>
          <w:sz w:val="24"/>
          <w:szCs w:val="24"/>
          <w:lang w:val="en-GB"/>
        </w:rPr>
        <w:t>v</w:t>
      </w:r>
      <w:r w:rsidRPr="00C65CA7">
        <w:rPr>
          <w:color w:val="444444"/>
          <w:sz w:val="24"/>
          <w:szCs w:val="24"/>
          <w:lang w:val="en-GB"/>
        </w:rPr>
        <w:t>e</w:t>
      </w:r>
      <w:proofErr w:type="spellEnd"/>
      <w:r w:rsidRPr="00C65CA7">
        <w:rPr>
          <w:color w:val="444444"/>
          <w:sz w:val="24"/>
          <w:szCs w:val="24"/>
          <w:lang w:val="en-GB"/>
        </w:rPr>
        <w:t xml:space="preserve"> </w:t>
      </w:r>
    </w:p>
    <w:p w:rsidR="007F1202" w:rsidRPr="005A0C58" w:rsidRDefault="007F1202" w:rsidP="007F1202">
      <w:pPr>
        <w:autoSpaceDE w:val="0"/>
        <w:autoSpaceDN w:val="0"/>
        <w:adjustRightInd w:val="0"/>
        <w:spacing w:line="276" w:lineRule="auto"/>
        <w:ind w:firstLine="720"/>
        <w:jc w:val="both"/>
        <w:rPr>
          <w:color w:val="353535"/>
          <w:sz w:val="24"/>
          <w:szCs w:val="24"/>
          <w:lang w:val="en-GB"/>
        </w:rPr>
      </w:pPr>
      <w:proofErr w:type="spellStart"/>
      <w:r w:rsidRPr="005A0C58">
        <w:rPr>
          <w:color w:val="353535"/>
          <w:sz w:val="24"/>
          <w:szCs w:val="24"/>
          <w:lang w:val="en-GB"/>
        </w:rPr>
        <w:t>p</w:t>
      </w:r>
      <w:r>
        <w:rPr>
          <w:color w:val="353535"/>
          <w:sz w:val="24"/>
          <w:szCs w:val="24"/>
          <w:lang w:val="en-GB"/>
        </w:rPr>
        <w:t>ë</w:t>
      </w:r>
      <w:r w:rsidRPr="005A0C58">
        <w:rPr>
          <w:color w:val="353535"/>
          <w:sz w:val="24"/>
          <w:szCs w:val="24"/>
          <w:lang w:val="en-GB"/>
        </w:rPr>
        <w:t>r</w:t>
      </w:r>
      <w:proofErr w:type="spellEnd"/>
      <w:r w:rsidRPr="005A0C58">
        <w:rPr>
          <w:color w:val="353535"/>
          <w:sz w:val="24"/>
          <w:szCs w:val="24"/>
          <w:lang w:val="en-GB"/>
        </w:rPr>
        <w:t xml:space="preserve"> </w:t>
      </w:r>
      <w:proofErr w:type="spellStart"/>
      <w:r w:rsidRPr="005A0C58">
        <w:rPr>
          <w:color w:val="353535"/>
          <w:sz w:val="24"/>
          <w:szCs w:val="24"/>
          <w:lang w:val="en-GB"/>
        </w:rPr>
        <w:t>p</w:t>
      </w:r>
      <w:r>
        <w:rPr>
          <w:color w:val="353535"/>
          <w:sz w:val="24"/>
          <w:szCs w:val="24"/>
          <w:lang w:val="en-GB"/>
        </w:rPr>
        <w:t>ë</w:t>
      </w:r>
      <w:r w:rsidRPr="005A0C58">
        <w:rPr>
          <w:color w:val="353535"/>
          <w:sz w:val="24"/>
          <w:szCs w:val="24"/>
          <w:lang w:val="en-GB"/>
        </w:rPr>
        <w:t>rdori</w:t>
      </w:r>
      <w:r w:rsidRPr="005A0C58">
        <w:rPr>
          <w:color w:val="262626"/>
          <w:sz w:val="24"/>
          <w:szCs w:val="24"/>
          <w:lang w:val="en-GB"/>
        </w:rPr>
        <w:t>m</w:t>
      </w:r>
      <w:r w:rsidRPr="005A0C58">
        <w:rPr>
          <w:color w:val="353535"/>
          <w:sz w:val="24"/>
          <w:szCs w:val="24"/>
          <w:lang w:val="en-GB"/>
        </w:rPr>
        <w:t>in</w:t>
      </w:r>
      <w:proofErr w:type="spellEnd"/>
      <w:r w:rsidRPr="005A0C58">
        <w:rPr>
          <w:color w:val="353535"/>
          <w:sz w:val="24"/>
          <w:szCs w:val="24"/>
          <w:lang w:val="en-GB"/>
        </w:rPr>
        <w:t xml:space="preserve"> e </w:t>
      </w:r>
      <w:proofErr w:type="spellStart"/>
      <w:r w:rsidRPr="005A0C58">
        <w:rPr>
          <w:color w:val="262626"/>
          <w:sz w:val="24"/>
          <w:szCs w:val="24"/>
          <w:lang w:val="en-GB"/>
        </w:rPr>
        <w:t>bu</w:t>
      </w:r>
      <w:r w:rsidRPr="005A0C58">
        <w:rPr>
          <w:color w:val="444444"/>
          <w:sz w:val="24"/>
          <w:szCs w:val="24"/>
          <w:lang w:val="en-GB"/>
        </w:rPr>
        <w:t>x</w:t>
      </w:r>
      <w:r w:rsidRPr="005A0C58">
        <w:rPr>
          <w:color w:val="262626"/>
          <w:sz w:val="24"/>
          <w:szCs w:val="24"/>
          <w:lang w:val="en-GB"/>
        </w:rPr>
        <w:t>h</w:t>
      </w:r>
      <w:r w:rsidRPr="005A0C58">
        <w:rPr>
          <w:color w:val="353535"/>
          <w:sz w:val="24"/>
          <w:szCs w:val="24"/>
          <w:lang w:val="en-GB"/>
        </w:rPr>
        <w:t>et</w:t>
      </w:r>
      <w:r w:rsidRPr="005A0C58">
        <w:rPr>
          <w:color w:val="262626"/>
          <w:sz w:val="24"/>
          <w:szCs w:val="24"/>
          <w:lang w:val="en-GB"/>
        </w:rPr>
        <w:t>i</w:t>
      </w:r>
      <w:r w:rsidRPr="005A0C58">
        <w:rPr>
          <w:color w:val="353535"/>
          <w:sz w:val="24"/>
          <w:szCs w:val="24"/>
          <w:lang w:val="en-GB"/>
        </w:rPr>
        <w:t>t</w:t>
      </w:r>
      <w:proofErr w:type="spellEnd"/>
      <w:r w:rsidRPr="005A0C58">
        <w:rPr>
          <w:color w:val="353535"/>
          <w:sz w:val="24"/>
          <w:szCs w:val="24"/>
          <w:lang w:val="en-GB"/>
        </w:rPr>
        <w:t>.</w:t>
      </w:r>
    </w:p>
    <w:p w:rsidR="007F1202" w:rsidRPr="00C65CA7" w:rsidRDefault="007F1202" w:rsidP="007F1202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color w:val="101010"/>
          <w:sz w:val="24"/>
          <w:szCs w:val="24"/>
          <w:lang w:val="en-GB"/>
        </w:rPr>
      </w:pPr>
      <w:proofErr w:type="spellStart"/>
      <w:r w:rsidRPr="00C65CA7">
        <w:rPr>
          <w:color w:val="353535"/>
          <w:sz w:val="24"/>
          <w:szCs w:val="24"/>
          <w:lang w:val="en-GB"/>
        </w:rPr>
        <w:t>Deta</w:t>
      </w:r>
      <w:r w:rsidRPr="00C65CA7">
        <w:rPr>
          <w:color w:val="262626"/>
          <w:sz w:val="24"/>
          <w:szCs w:val="24"/>
          <w:lang w:val="en-GB"/>
        </w:rPr>
        <w:t>j</w:t>
      </w:r>
      <w:r w:rsidRPr="00C65CA7">
        <w:rPr>
          <w:color w:val="353535"/>
          <w:sz w:val="24"/>
          <w:szCs w:val="24"/>
          <w:lang w:val="en-GB"/>
        </w:rPr>
        <w:t>on</w:t>
      </w:r>
      <w:proofErr w:type="spellEnd"/>
      <w:r w:rsidRPr="00C65CA7">
        <w:rPr>
          <w:color w:val="353535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353535"/>
          <w:sz w:val="24"/>
          <w:szCs w:val="24"/>
          <w:lang w:val="en-GB"/>
        </w:rPr>
        <w:t>fon</w:t>
      </w:r>
      <w:r w:rsidRPr="00C65CA7">
        <w:rPr>
          <w:color w:val="262626"/>
          <w:sz w:val="24"/>
          <w:szCs w:val="24"/>
          <w:lang w:val="en-GB"/>
        </w:rPr>
        <w:t>d</w:t>
      </w:r>
      <w:r w:rsidRPr="00C65CA7">
        <w:rPr>
          <w:color w:val="444444"/>
          <w:sz w:val="24"/>
          <w:szCs w:val="24"/>
          <w:lang w:val="en-GB"/>
        </w:rPr>
        <w:t>e</w:t>
      </w:r>
      <w:r w:rsidRPr="00C65CA7">
        <w:rPr>
          <w:color w:val="262626"/>
          <w:sz w:val="24"/>
          <w:szCs w:val="24"/>
          <w:lang w:val="en-GB"/>
        </w:rPr>
        <w:t>t</w:t>
      </w:r>
      <w:proofErr w:type="spellEnd"/>
      <w:r w:rsidRPr="00C65CA7">
        <w:rPr>
          <w:color w:val="262626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353535"/>
          <w:sz w:val="24"/>
          <w:szCs w:val="24"/>
          <w:lang w:val="en-GB"/>
        </w:rPr>
        <w:t>b</w:t>
      </w:r>
      <w:r w:rsidRPr="00C65CA7">
        <w:rPr>
          <w:color w:val="262626"/>
          <w:sz w:val="24"/>
          <w:szCs w:val="24"/>
          <w:lang w:val="en-GB"/>
        </w:rPr>
        <w:t>u</w:t>
      </w:r>
      <w:r w:rsidRPr="00C65CA7">
        <w:rPr>
          <w:color w:val="444444"/>
          <w:sz w:val="24"/>
          <w:szCs w:val="24"/>
          <w:lang w:val="en-GB"/>
        </w:rPr>
        <w:t>x</w:t>
      </w:r>
      <w:r w:rsidRPr="00C65CA7">
        <w:rPr>
          <w:color w:val="262626"/>
          <w:sz w:val="24"/>
          <w:szCs w:val="24"/>
          <w:lang w:val="en-GB"/>
        </w:rPr>
        <w:t>h</w:t>
      </w:r>
      <w:r w:rsidRPr="00C65CA7">
        <w:rPr>
          <w:color w:val="353535"/>
          <w:sz w:val="24"/>
          <w:szCs w:val="24"/>
          <w:lang w:val="en-GB"/>
        </w:rPr>
        <w:t>et</w:t>
      </w:r>
      <w:r w:rsidRPr="00C65CA7">
        <w:rPr>
          <w:color w:val="444444"/>
          <w:sz w:val="24"/>
          <w:szCs w:val="24"/>
          <w:lang w:val="en-GB"/>
        </w:rPr>
        <w:t>o</w:t>
      </w:r>
      <w:r w:rsidRPr="00C65CA7">
        <w:rPr>
          <w:color w:val="262626"/>
          <w:sz w:val="24"/>
          <w:szCs w:val="24"/>
          <w:lang w:val="en-GB"/>
        </w:rPr>
        <w:t>r</w:t>
      </w:r>
      <w:r w:rsidRPr="00C65CA7">
        <w:rPr>
          <w:color w:val="444444"/>
          <w:sz w:val="24"/>
          <w:szCs w:val="24"/>
          <w:lang w:val="en-GB"/>
        </w:rPr>
        <w:t>e</w:t>
      </w:r>
      <w:proofErr w:type="spellEnd"/>
      <w:r w:rsidRPr="00C65CA7">
        <w:rPr>
          <w:color w:val="444444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262626"/>
          <w:sz w:val="24"/>
          <w:szCs w:val="24"/>
          <w:lang w:val="en-GB"/>
        </w:rPr>
        <w:t>t</w:t>
      </w:r>
      <w:r w:rsidRPr="00C65CA7">
        <w:rPr>
          <w:color w:val="353535"/>
          <w:sz w:val="24"/>
          <w:szCs w:val="24"/>
          <w:lang w:val="en-GB"/>
        </w:rPr>
        <w:t>ë</w:t>
      </w:r>
      <w:proofErr w:type="spellEnd"/>
      <w:r w:rsidRPr="00C65CA7">
        <w:rPr>
          <w:color w:val="353535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353535"/>
          <w:sz w:val="24"/>
          <w:szCs w:val="24"/>
          <w:lang w:val="en-GB"/>
        </w:rPr>
        <w:t>mi</w:t>
      </w:r>
      <w:r w:rsidRPr="00C65CA7">
        <w:rPr>
          <w:color w:val="444444"/>
          <w:sz w:val="24"/>
          <w:szCs w:val="24"/>
          <w:lang w:val="en-GB"/>
        </w:rPr>
        <w:t>ra</w:t>
      </w:r>
      <w:r w:rsidRPr="00C65CA7">
        <w:rPr>
          <w:color w:val="353535"/>
          <w:sz w:val="24"/>
          <w:szCs w:val="24"/>
          <w:lang w:val="en-GB"/>
        </w:rPr>
        <w:t>t</w:t>
      </w:r>
      <w:r w:rsidRPr="00C65CA7">
        <w:rPr>
          <w:color w:val="262626"/>
          <w:sz w:val="24"/>
          <w:szCs w:val="24"/>
          <w:lang w:val="en-GB"/>
        </w:rPr>
        <w:t>u</w:t>
      </w:r>
      <w:r w:rsidRPr="00C65CA7">
        <w:rPr>
          <w:color w:val="353535"/>
          <w:sz w:val="24"/>
          <w:szCs w:val="24"/>
          <w:lang w:val="en-GB"/>
        </w:rPr>
        <w:t>ar</w:t>
      </w:r>
      <w:r w:rsidRPr="00C65CA7">
        <w:rPr>
          <w:color w:val="444444"/>
          <w:sz w:val="24"/>
          <w:szCs w:val="24"/>
          <w:lang w:val="en-GB"/>
        </w:rPr>
        <w:t>a</w:t>
      </w:r>
      <w:proofErr w:type="spellEnd"/>
      <w:r w:rsidRPr="00C65CA7">
        <w:rPr>
          <w:color w:val="444444"/>
          <w:sz w:val="24"/>
          <w:szCs w:val="24"/>
          <w:lang w:val="en-GB"/>
        </w:rPr>
        <w:t xml:space="preserve"> </w:t>
      </w:r>
      <w:r w:rsidRPr="00C65CA7">
        <w:rPr>
          <w:color w:val="262626"/>
          <w:sz w:val="24"/>
          <w:szCs w:val="24"/>
          <w:lang w:val="en-GB"/>
        </w:rPr>
        <w:t>m</w:t>
      </w:r>
      <w:r w:rsidRPr="00C65CA7">
        <w:rPr>
          <w:color w:val="444444"/>
          <w:sz w:val="24"/>
          <w:szCs w:val="24"/>
          <w:lang w:val="en-GB"/>
        </w:rPr>
        <w:t xml:space="preserve">e </w:t>
      </w:r>
      <w:proofErr w:type="spellStart"/>
      <w:r w:rsidRPr="00C65CA7">
        <w:rPr>
          <w:color w:val="262626"/>
          <w:sz w:val="24"/>
          <w:szCs w:val="24"/>
          <w:lang w:val="en-GB"/>
        </w:rPr>
        <w:t>li</w:t>
      </w:r>
      <w:r w:rsidRPr="00C65CA7">
        <w:rPr>
          <w:color w:val="353535"/>
          <w:sz w:val="24"/>
          <w:szCs w:val="24"/>
          <w:lang w:val="en-GB"/>
        </w:rPr>
        <w:t>gj</w:t>
      </w:r>
      <w:proofErr w:type="spellEnd"/>
      <w:r w:rsidRPr="00C65CA7">
        <w:rPr>
          <w:color w:val="353535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353535"/>
          <w:sz w:val="24"/>
          <w:szCs w:val="24"/>
          <w:lang w:val="en-GB"/>
        </w:rPr>
        <w:t>për</w:t>
      </w:r>
      <w:proofErr w:type="spellEnd"/>
      <w:r w:rsidRPr="00C65CA7">
        <w:rPr>
          <w:color w:val="353535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262626"/>
          <w:sz w:val="24"/>
          <w:szCs w:val="24"/>
          <w:lang w:val="en-GB"/>
        </w:rPr>
        <w:t>i</w:t>
      </w:r>
      <w:r w:rsidRPr="00C65CA7">
        <w:rPr>
          <w:color w:val="353535"/>
          <w:sz w:val="24"/>
          <w:szCs w:val="24"/>
          <w:lang w:val="en-GB"/>
        </w:rPr>
        <w:t>n</w:t>
      </w:r>
      <w:r w:rsidRPr="00C65CA7">
        <w:rPr>
          <w:color w:val="444444"/>
          <w:sz w:val="24"/>
          <w:szCs w:val="24"/>
          <w:lang w:val="en-GB"/>
        </w:rPr>
        <w:t>s</w:t>
      </w:r>
      <w:r w:rsidRPr="00C65CA7">
        <w:rPr>
          <w:color w:val="353535"/>
          <w:sz w:val="24"/>
          <w:szCs w:val="24"/>
          <w:lang w:val="en-GB"/>
        </w:rPr>
        <w:t>tit</w:t>
      </w:r>
      <w:r w:rsidRPr="00C65CA7">
        <w:rPr>
          <w:color w:val="262626"/>
          <w:sz w:val="24"/>
          <w:szCs w:val="24"/>
          <w:lang w:val="en-GB"/>
        </w:rPr>
        <w:t>u</w:t>
      </w:r>
      <w:r w:rsidRPr="00C65CA7">
        <w:rPr>
          <w:color w:val="444444"/>
          <w:sz w:val="24"/>
          <w:szCs w:val="24"/>
          <w:lang w:val="en-GB"/>
        </w:rPr>
        <w:t>c</w:t>
      </w:r>
      <w:r w:rsidRPr="00C65CA7">
        <w:rPr>
          <w:color w:val="262626"/>
          <w:sz w:val="24"/>
          <w:szCs w:val="24"/>
          <w:lang w:val="en-GB"/>
        </w:rPr>
        <w:t>i</w:t>
      </w:r>
      <w:r w:rsidRPr="00C65CA7">
        <w:rPr>
          <w:color w:val="444444"/>
          <w:sz w:val="24"/>
          <w:szCs w:val="24"/>
          <w:lang w:val="en-GB"/>
        </w:rPr>
        <w:t>o</w:t>
      </w:r>
      <w:r w:rsidRPr="00C65CA7">
        <w:rPr>
          <w:color w:val="262626"/>
          <w:sz w:val="24"/>
          <w:szCs w:val="24"/>
          <w:lang w:val="en-GB"/>
        </w:rPr>
        <w:t>ni</w:t>
      </w:r>
      <w:r w:rsidRPr="00C65CA7">
        <w:rPr>
          <w:color w:val="444444"/>
          <w:sz w:val="24"/>
          <w:szCs w:val="24"/>
          <w:lang w:val="en-GB"/>
        </w:rPr>
        <w:t>n</w:t>
      </w:r>
      <w:proofErr w:type="spellEnd"/>
      <w:r w:rsidRPr="00C65CA7">
        <w:rPr>
          <w:color w:val="444444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353535"/>
          <w:sz w:val="24"/>
          <w:szCs w:val="24"/>
          <w:lang w:val="en-GB"/>
        </w:rPr>
        <w:t>dh</w:t>
      </w:r>
      <w:r w:rsidRPr="00C65CA7">
        <w:rPr>
          <w:color w:val="444444"/>
          <w:sz w:val="24"/>
          <w:szCs w:val="24"/>
          <w:lang w:val="en-GB"/>
        </w:rPr>
        <w:t>e</w:t>
      </w:r>
      <w:proofErr w:type="spellEnd"/>
      <w:r w:rsidRPr="00C65CA7">
        <w:rPr>
          <w:color w:val="444444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353535"/>
          <w:sz w:val="24"/>
          <w:szCs w:val="24"/>
          <w:lang w:val="en-GB"/>
        </w:rPr>
        <w:t>h</w:t>
      </w:r>
      <w:r w:rsidRPr="00C65CA7">
        <w:rPr>
          <w:color w:val="444444"/>
          <w:sz w:val="24"/>
          <w:szCs w:val="24"/>
          <w:lang w:val="en-GB"/>
        </w:rPr>
        <w:t>arto</w:t>
      </w:r>
      <w:r w:rsidRPr="00C65CA7">
        <w:rPr>
          <w:color w:val="353535"/>
          <w:sz w:val="24"/>
          <w:szCs w:val="24"/>
          <w:lang w:val="en-GB"/>
        </w:rPr>
        <w:t>n</w:t>
      </w:r>
      <w:proofErr w:type="spellEnd"/>
      <w:r w:rsidRPr="00C65CA7">
        <w:rPr>
          <w:color w:val="353535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353535"/>
          <w:sz w:val="24"/>
          <w:szCs w:val="24"/>
          <w:lang w:val="en-GB"/>
        </w:rPr>
        <w:t>pë</w:t>
      </w:r>
      <w:r w:rsidRPr="00C65CA7">
        <w:rPr>
          <w:color w:val="444444"/>
          <w:sz w:val="24"/>
          <w:szCs w:val="24"/>
          <w:lang w:val="en-GB"/>
        </w:rPr>
        <w:t>rm</w:t>
      </w:r>
      <w:r w:rsidRPr="00C65CA7">
        <w:rPr>
          <w:color w:val="353535"/>
          <w:sz w:val="24"/>
          <w:szCs w:val="24"/>
          <w:lang w:val="en-GB"/>
        </w:rPr>
        <w:t>b</w:t>
      </w:r>
      <w:r w:rsidRPr="00C65CA7">
        <w:rPr>
          <w:color w:val="444444"/>
          <w:sz w:val="24"/>
          <w:szCs w:val="24"/>
          <w:lang w:val="en-GB"/>
        </w:rPr>
        <w:t>le</w:t>
      </w:r>
      <w:r w:rsidRPr="00C65CA7">
        <w:rPr>
          <w:color w:val="353535"/>
          <w:sz w:val="24"/>
          <w:szCs w:val="24"/>
          <w:lang w:val="en-GB"/>
        </w:rPr>
        <w:t>dhë</w:t>
      </w:r>
      <w:r w:rsidRPr="00C65CA7">
        <w:rPr>
          <w:color w:val="5A5A5A"/>
          <w:sz w:val="24"/>
          <w:szCs w:val="24"/>
          <w:lang w:val="en-GB"/>
        </w:rPr>
        <w:t>s</w:t>
      </w:r>
      <w:r w:rsidRPr="00C65CA7">
        <w:rPr>
          <w:color w:val="444444"/>
          <w:sz w:val="24"/>
          <w:szCs w:val="24"/>
          <w:lang w:val="en-GB"/>
        </w:rPr>
        <w:t>e</w:t>
      </w:r>
      <w:r w:rsidRPr="00C65CA7">
        <w:rPr>
          <w:color w:val="353535"/>
          <w:sz w:val="24"/>
          <w:szCs w:val="24"/>
          <w:lang w:val="en-GB"/>
        </w:rPr>
        <w:t>n</w:t>
      </w:r>
      <w:proofErr w:type="spellEnd"/>
      <w:r w:rsidRPr="00C65CA7">
        <w:rPr>
          <w:color w:val="353535"/>
          <w:sz w:val="24"/>
          <w:szCs w:val="24"/>
          <w:lang w:val="en-GB"/>
        </w:rPr>
        <w:t xml:space="preserve"> </w:t>
      </w:r>
      <w:r w:rsidRPr="00C65CA7">
        <w:rPr>
          <w:color w:val="444444"/>
          <w:sz w:val="24"/>
          <w:szCs w:val="24"/>
          <w:lang w:val="en-GB"/>
        </w:rPr>
        <w:t>e</w:t>
      </w:r>
      <w:r>
        <w:rPr>
          <w:color w:val="444444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262626"/>
          <w:sz w:val="24"/>
          <w:szCs w:val="24"/>
          <w:lang w:val="en-GB"/>
        </w:rPr>
        <w:t>d</w:t>
      </w:r>
      <w:r w:rsidRPr="00C65CA7">
        <w:rPr>
          <w:color w:val="444444"/>
          <w:sz w:val="24"/>
          <w:szCs w:val="24"/>
          <w:lang w:val="en-GB"/>
        </w:rPr>
        <w:t>e</w:t>
      </w:r>
      <w:r w:rsidRPr="00C65CA7">
        <w:rPr>
          <w:color w:val="262626"/>
          <w:sz w:val="24"/>
          <w:szCs w:val="24"/>
          <w:lang w:val="en-GB"/>
        </w:rPr>
        <w:t>t</w:t>
      </w:r>
      <w:r w:rsidRPr="00C65CA7">
        <w:rPr>
          <w:color w:val="353535"/>
          <w:sz w:val="24"/>
          <w:szCs w:val="24"/>
          <w:lang w:val="en-GB"/>
        </w:rPr>
        <w:t>a</w:t>
      </w:r>
      <w:r w:rsidRPr="00C65CA7">
        <w:rPr>
          <w:color w:val="262626"/>
          <w:sz w:val="24"/>
          <w:szCs w:val="24"/>
          <w:lang w:val="en-GB"/>
        </w:rPr>
        <w:t>ji</w:t>
      </w:r>
      <w:r w:rsidRPr="00C65CA7">
        <w:rPr>
          <w:color w:val="353535"/>
          <w:sz w:val="24"/>
          <w:szCs w:val="24"/>
          <w:lang w:val="en-GB"/>
        </w:rPr>
        <w:t>m</w:t>
      </w:r>
      <w:r w:rsidRPr="00C65CA7">
        <w:rPr>
          <w:color w:val="262626"/>
          <w:sz w:val="24"/>
          <w:szCs w:val="24"/>
          <w:lang w:val="en-GB"/>
        </w:rPr>
        <w:t>it</w:t>
      </w:r>
      <w:proofErr w:type="spellEnd"/>
      <w:r w:rsidRPr="00C65CA7">
        <w:rPr>
          <w:color w:val="262626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353535"/>
          <w:sz w:val="24"/>
          <w:szCs w:val="24"/>
          <w:lang w:val="en-GB"/>
        </w:rPr>
        <w:t>të</w:t>
      </w:r>
      <w:proofErr w:type="spellEnd"/>
      <w:r w:rsidRPr="00C65CA7">
        <w:rPr>
          <w:color w:val="353535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444444"/>
          <w:sz w:val="24"/>
          <w:szCs w:val="24"/>
          <w:lang w:val="en-GB"/>
        </w:rPr>
        <w:t>s</w:t>
      </w:r>
      <w:r w:rsidRPr="00C65CA7">
        <w:rPr>
          <w:color w:val="262626"/>
          <w:sz w:val="24"/>
          <w:szCs w:val="24"/>
          <w:lang w:val="en-GB"/>
        </w:rPr>
        <w:t>h</w:t>
      </w:r>
      <w:r w:rsidRPr="00C65CA7">
        <w:rPr>
          <w:color w:val="353535"/>
          <w:sz w:val="24"/>
          <w:szCs w:val="24"/>
          <w:lang w:val="en-GB"/>
        </w:rPr>
        <w:t>p</w:t>
      </w:r>
      <w:r w:rsidRPr="00C65CA7">
        <w:rPr>
          <w:color w:val="444444"/>
          <w:sz w:val="24"/>
          <w:szCs w:val="24"/>
          <w:lang w:val="en-GB"/>
        </w:rPr>
        <w:t>enz</w:t>
      </w:r>
      <w:r w:rsidRPr="00C65CA7">
        <w:rPr>
          <w:color w:val="262626"/>
          <w:sz w:val="24"/>
          <w:szCs w:val="24"/>
          <w:lang w:val="en-GB"/>
        </w:rPr>
        <w:t>im</w:t>
      </w:r>
      <w:r w:rsidRPr="00C65CA7">
        <w:rPr>
          <w:color w:val="444444"/>
          <w:sz w:val="24"/>
          <w:szCs w:val="24"/>
          <w:lang w:val="en-GB"/>
        </w:rPr>
        <w:t>eve</w:t>
      </w:r>
      <w:proofErr w:type="spellEnd"/>
      <w:r w:rsidRPr="00C65CA7">
        <w:rPr>
          <w:color w:val="444444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353535"/>
          <w:sz w:val="24"/>
          <w:szCs w:val="24"/>
          <w:lang w:val="en-GB"/>
        </w:rPr>
        <w:t>k</w:t>
      </w:r>
      <w:r w:rsidRPr="00C65CA7">
        <w:rPr>
          <w:color w:val="444444"/>
          <w:sz w:val="24"/>
          <w:szCs w:val="24"/>
          <w:lang w:val="en-GB"/>
        </w:rPr>
        <w:t>orre</w:t>
      </w:r>
      <w:r w:rsidRPr="00C65CA7">
        <w:rPr>
          <w:color w:val="353535"/>
          <w:sz w:val="24"/>
          <w:szCs w:val="24"/>
          <w:lang w:val="en-GB"/>
        </w:rPr>
        <w:t>n</w:t>
      </w:r>
      <w:r w:rsidRPr="00C65CA7">
        <w:rPr>
          <w:color w:val="444444"/>
          <w:sz w:val="24"/>
          <w:szCs w:val="24"/>
          <w:lang w:val="en-GB"/>
        </w:rPr>
        <w:t>te</w:t>
      </w:r>
      <w:proofErr w:type="spellEnd"/>
      <w:r w:rsidRPr="00C65CA7">
        <w:rPr>
          <w:color w:val="444444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353535"/>
          <w:sz w:val="24"/>
          <w:szCs w:val="24"/>
          <w:lang w:val="en-GB"/>
        </w:rPr>
        <w:t>d</w:t>
      </w:r>
      <w:r w:rsidRPr="00C65CA7">
        <w:rPr>
          <w:color w:val="262626"/>
          <w:sz w:val="24"/>
          <w:szCs w:val="24"/>
          <w:lang w:val="en-GB"/>
        </w:rPr>
        <w:t>h</w:t>
      </w:r>
      <w:r w:rsidRPr="00C65CA7">
        <w:rPr>
          <w:color w:val="444444"/>
          <w:sz w:val="24"/>
          <w:szCs w:val="24"/>
          <w:lang w:val="en-GB"/>
        </w:rPr>
        <w:t>e</w:t>
      </w:r>
      <w:proofErr w:type="spellEnd"/>
      <w:r w:rsidRPr="00C65CA7">
        <w:rPr>
          <w:color w:val="444444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353535"/>
          <w:sz w:val="24"/>
          <w:szCs w:val="24"/>
          <w:lang w:val="en-GB"/>
        </w:rPr>
        <w:t>kap</w:t>
      </w:r>
      <w:r w:rsidRPr="00C65CA7">
        <w:rPr>
          <w:color w:val="262626"/>
          <w:sz w:val="24"/>
          <w:szCs w:val="24"/>
          <w:lang w:val="en-GB"/>
        </w:rPr>
        <w:t>it</w:t>
      </w:r>
      <w:r w:rsidRPr="00C65CA7">
        <w:rPr>
          <w:color w:val="444444"/>
          <w:sz w:val="24"/>
          <w:szCs w:val="24"/>
          <w:lang w:val="en-GB"/>
        </w:rPr>
        <w:t>a</w:t>
      </w:r>
      <w:r w:rsidRPr="00C65CA7">
        <w:rPr>
          <w:color w:val="262626"/>
          <w:sz w:val="24"/>
          <w:szCs w:val="24"/>
          <w:lang w:val="en-GB"/>
        </w:rPr>
        <w:t>l</w:t>
      </w:r>
      <w:r w:rsidRPr="00C65CA7">
        <w:rPr>
          <w:color w:val="444444"/>
          <w:sz w:val="24"/>
          <w:szCs w:val="24"/>
          <w:lang w:val="en-GB"/>
        </w:rPr>
        <w:t>e</w:t>
      </w:r>
      <w:proofErr w:type="spellEnd"/>
      <w:r w:rsidRPr="00C65CA7">
        <w:rPr>
          <w:color w:val="101010"/>
          <w:sz w:val="24"/>
          <w:szCs w:val="24"/>
          <w:lang w:val="en-GB"/>
        </w:rPr>
        <w:t>.</w:t>
      </w:r>
    </w:p>
    <w:p w:rsidR="007F1202" w:rsidRPr="00C65CA7" w:rsidRDefault="007F1202" w:rsidP="007F1202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color w:val="444444"/>
          <w:sz w:val="24"/>
          <w:szCs w:val="24"/>
          <w:lang w:val="en-GB"/>
        </w:rPr>
      </w:pPr>
      <w:proofErr w:type="spellStart"/>
      <w:r w:rsidRPr="00C65CA7">
        <w:rPr>
          <w:color w:val="353535"/>
          <w:sz w:val="24"/>
          <w:szCs w:val="24"/>
          <w:lang w:val="en-GB"/>
        </w:rPr>
        <w:t>Kr</w:t>
      </w:r>
      <w:r w:rsidRPr="00C65CA7">
        <w:rPr>
          <w:color w:val="444444"/>
          <w:sz w:val="24"/>
          <w:szCs w:val="24"/>
          <w:lang w:val="en-GB"/>
        </w:rPr>
        <w:t>y</w:t>
      </w:r>
      <w:r w:rsidRPr="00C65CA7">
        <w:rPr>
          <w:color w:val="353535"/>
          <w:sz w:val="24"/>
          <w:szCs w:val="24"/>
          <w:lang w:val="en-GB"/>
        </w:rPr>
        <w:t>en</w:t>
      </w:r>
      <w:proofErr w:type="spellEnd"/>
      <w:r w:rsidRPr="00C65CA7">
        <w:rPr>
          <w:color w:val="353535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262626"/>
          <w:sz w:val="24"/>
          <w:szCs w:val="24"/>
          <w:lang w:val="en-GB"/>
        </w:rPr>
        <w:t>b</w:t>
      </w:r>
      <w:r w:rsidRPr="00C65CA7">
        <w:rPr>
          <w:color w:val="353535"/>
          <w:sz w:val="24"/>
          <w:szCs w:val="24"/>
          <w:lang w:val="en-GB"/>
        </w:rPr>
        <w:t>r</w:t>
      </w:r>
      <w:r w:rsidRPr="00C65CA7">
        <w:rPr>
          <w:color w:val="444444"/>
          <w:sz w:val="24"/>
          <w:szCs w:val="24"/>
          <w:lang w:val="en-GB"/>
        </w:rPr>
        <w:t>e</w:t>
      </w:r>
      <w:r w:rsidRPr="00C65CA7">
        <w:rPr>
          <w:color w:val="262626"/>
          <w:sz w:val="24"/>
          <w:szCs w:val="24"/>
          <w:lang w:val="en-GB"/>
        </w:rPr>
        <w:t>nd</w:t>
      </w:r>
      <w:r w:rsidRPr="00C65CA7">
        <w:rPr>
          <w:color w:val="353535"/>
          <w:sz w:val="24"/>
          <w:szCs w:val="24"/>
          <w:lang w:val="en-GB"/>
        </w:rPr>
        <w:t>a</w:t>
      </w:r>
      <w:proofErr w:type="spellEnd"/>
      <w:r w:rsidRPr="00C65CA7">
        <w:rPr>
          <w:color w:val="353535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353535"/>
          <w:sz w:val="24"/>
          <w:szCs w:val="24"/>
          <w:lang w:val="en-GB"/>
        </w:rPr>
        <w:t>a</w:t>
      </w:r>
      <w:r w:rsidRPr="00C65CA7">
        <w:rPr>
          <w:color w:val="444444"/>
          <w:sz w:val="24"/>
          <w:szCs w:val="24"/>
          <w:lang w:val="en-GB"/>
        </w:rPr>
        <w:t>fa</w:t>
      </w:r>
      <w:r w:rsidRPr="00C65CA7">
        <w:rPr>
          <w:color w:val="353535"/>
          <w:sz w:val="24"/>
          <w:szCs w:val="24"/>
          <w:lang w:val="en-GB"/>
        </w:rPr>
        <w:t>te</w:t>
      </w:r>
      <w:r w:rsidRPr="00C65CA7">
        <w:rPr>
          <w:color w:val="444444"/>
          <w:sz w:val="24"/>
          <w:szCs w:val="24"/>
          <w:lang w:val="en-GB"/>
        </w:rPr>
        <w:t>ve</w:t>
      </w:r>
      <w:proofErr w:type="spellEnd"/>
      <w:r w:rsidRPr="00C65CA7">
        <w:rPr>
          <w:color w:val="444444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262626"/>
          <w:sz w:val="24"/>
          <w:szCs w:val="24"/>
          <w:lang w:val="en-GB"/>
        </w:rPr>
        <w:t>ll</w:t>
      </w:r>
      <w:r w:rsidRPr="00C65CA7">
        <w:rPr>
          <w:color w:val="353535"/>
          <w:sz w:val="24"/>
          <w:szCs w:val="24"/>
          <w:lang w:val="en-GB"/>
        </w:rPr>
        <w:t>o</w:t>
      </w:r>
      <w:r w:rsidRPr="00C65CA7">
        <w:rPr>
          <w:color w:val="444444"/>
          <w:sz w:val="24"/>
          <w:szCs w:val="24"/>
          <w:lang w:val="en-GB"/>
        </w:rPr>
        <w:t>ga</w:t>
      </w:r>
      <w:r w:rsidRPr="00C65CA7">
        <w:rPr>
          <w:color w:val="353535"/>
          <w:sz w:val="24"/>
          <w:szCs w:val="24"/>
          <w:lang w:val="en-GB"/>
        </w:rPr>
        <w:t>r</w:t>
      </w:r>
      <w:r w:rsidRPr="00C65CA7">
        <w:rPr>
          <w:color w:val="262626"/>
          <w:sz w:val="24"/>
          <w:szCs w:val="24"/>
          <w:lang w:val="en-GB"/>
        </w:rPr>
        <w:t>i</w:t>
      </w:r>
      <w:r w:rsidRPr="00C65CA7">
        <w:rPr>
          <w:color w:val="353535"/>
          <w:sz w:val="24"/>
          <w:szCs w:val="24"/>
          <w:lang w:val="en-GB"/>
        </w:rPr>
        <w:t>t</w:t>
      </w:r>
      <w:r w:rsidRPr="00C65CA7">
        <w:rPr>
          <w:color w:val="444444"/>
          <w:sz w:val="24"/>
          <w:szCs w:val="24"/>
          <w:lang w:val="en-GB"/>
        </w:rPr>
        <w:t>j</w:t>
      </w:r>
      <w:r w:rsidRPr="00C65CA7">
        <w:rPr>
          <w:color w:val="353535"/>
          <w:sz w:val="24"/>
          <w:szCs w:val="24"/>
          <w:lang w:val="en-GB"/>
        </w:rPr>
        <w:t>e</w:t>
      </w:r>
      <w:r w:rsidRPr="00C65CA7">
        <w:rPr>
          <w:color w:val="262626"/>
          <w:sz w:val="24"/>
          <w:szCs w:val="24"/>
          <w:lang w:val="en-GB"/>
        </w:rPr>
        <w:t>t</w:t>
      </w:r>
      <w:proofErr w:type="spellEnd"/>
      <w:r w:rsidRPr="00C65CA7">
        <w:rPr>
          <w:color w:val="262626"/>
          <w:sz w:val="24"/>
          <w:szCs w:val="24"/>
          <w:lang w:val="en-GB"/>
        </w:rPr>
        <w:t xml:space="preserve"> </w:t>
      </w:r>
      <w:r w:rsidRPr="00C65CA7">
        <w:rPr>
          <w:color w:val="353535"/>
          <w:sz w:val="24"/>
          <w:szCs w:val="24"/>
          <w:lang w:val="en-GB"/>
        </w:rPr>
        <w:t xml:space="preserve">e </w:t>
      </w:r>
      <w:proofErr w:type="spellStart"/>
      <w:r w:rsidRPr="00C65CA7">
        <w:rPr>
          <w:color w:val="444444"/>
          <w:sz w:val="24"/>
          <w:szCs w:val="24"/>
          <w:lang w:val="en-GB"/>
        </w:rPr>
        <w:t>s</w:t>
      </w:r>
      <w:r w:rsidRPr="00C65CA7">
        <w:rPr>
          <w:color w:val="262626"/>
          <w:sz w:val="24"/>
          <w:szCs w:val="24"/>
          <w:lang w:val="en-GB"/>
        </w:rPr>
        <w:t>h</w:t>
      </w:r>
      <w:r w:rsidRPr="00C65CA7">
        <w:rPr>
          <w:color w:val="353535"/>
          <w:sz w:val="24"/>
          <w:szCs w:val="24"/>
          <w:lang w:val="en-GB"/>
        </w:rPr>
        <w:t>pen</w:t>
      </w:r>
      <w:r w:rsidRPr="00C65CA7">
        <w:rPr>
          <w:color w:val="444444"/>
          <w:sz w:val="24"/>
          <w:szCs w:val="24"/>
          <w:lang w:val="en-GB"/>
        </w:rPr>
        <w:t>z</w:t>
      </w:r>
      <w:r w:rsidRPr="00C65CA7">
        <w:rPr>
          <w:color w:val="262626"/>
          <w:sz w:val="24"/>
          <w:szCs w:val="24"/>
          <w:lang w:val="en-GB"/>
        </w:rPr>
        <w:t>im</w:t>
      </w:r>
      <w:r w:rsidRPr="00C65CA7">
        <w:rPr>
          <w:color w:val="444444"/>
          <w:sz w:val="24"/>
          <w:szCs w:val="24"/>
          <w:lang w:val="en-GB"/>
        </w:rPr>
        <w:t>eve</w:t>
      </w:r>
      <w:proofErr w:type="spellEnd"/>
      <w:r w:rsidRPr="00C65CA7">
        <w:rPr>
          <w:color w:val="444444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353535"/>
          <w:sz w:val="24"/>
          <w:szCs w:val="24"/>
          <w:lang w:val="en-GB"/>
        </w:rPr>
        <w:t>pë</w:t>
      </w:r>
      <w:r w:rsidRPr="00C65CA7">
        <w:rPr>
          <w:color w:val="262626"/>
          <w:sz w:val="24"/>
          <w:szCs w:val="24"/>
          <w:lang w:val="en-GB"/>
        </w:rPr>
        <w:t>r</w:t>
      </w:r>
      <w:proofErr w:type="spellEnd"/>
      <w:r w:rsidRPr="00C65CA7">
        <w:rPr>
          <w:color w:val="262626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353535"/>
          <w:sz w:val="24"/>
          <w:szCs w:val="24"/>
          <w:lang w:val="en-GB"/>
        </w:rPr>
        <w:t>u</w:t>
      </w:r>
      <w:r w:rsidRPr="00C65CA7">
        <w:rPr>
          <w:color w:val="262626"/>
          <w:sz w:val="24"/>
          <w:szCs w:val="24"/>
          <w:lang w:val="en-GB"/>
        </w:rPr>
        <w:t>dh</w:t>
      </w:r>
      <w:r w:rsidRPr="00C65CA7">
        <w:rPr>
          <w:color w:val="444444"/>
          <w:sz w:val="24"/>
          <w:szCs w:val="24"/>
          <w:lang w:val="en-GB"/>
        </w:rPr>
        <w:t>ë</w:t>
      </w:r>
      <w:r w:rsidRPr="00C65CA7">
        <w:rPr>
          <w:color w:val="262626"/>
          <w:sz w:val="24"/>
          <w:szCs w:val="24"/>
          <w:lang w:val="en-GB"/>
        </w:rPr>
        <w:t>tim</w:t>
      </w:r>
      <w:proofErr w:type="spellEnd"/>
      <w:r w:rsidRPr="00C65CA7">
        <w:rPr>
          <w:color w:val="353535"/>
          <w:sz w:val="24"/>
          <w:szCs w:val="24"/>
          <w:lang w:val="en-GB"/>
        </w:rPr>
        <w:t xml:space="preserve"> </w:t>
      </w:r>
      <w:r w:rsidRPr="00C65CA7">
        <w:rPr>
          <w:color w:val="444444"/>
          <w:sz w:val="24"/>
          <w:szCs w:val="24"/>
          <w:lang w:val="en-GB"/>
        </w:rPr>
        <w:t xml:space="preserve">e </w:t>
      </w:r>
      <w:proofErr w:type="spellStart"/>
      <w:r w:rsidRPr="00C65CA7">
        <w:rPr>
          <w:color w:val="444444"/>
          <w:sz w:val="24"/>
          <w:szCs w:val="24"/>
          <w:lang w:val="en-GB"/>
        </w:rPr>
        <w:t>d</w:t>
      </w:r>
      <w:r w:rsidRPr="00C65CA7">
        <w:rPr>
          <w:color w:val="353535"/>
          <w:sz w:val="24"/>
          <w:szCs w:val="24"/>
          <w:lang w:val="en-GB"/>
        </w:rPr>
        <w:t>i</w:t>
      </w:r>
      <w:r w:rsidRPr="00C65CA7">
        <w:rPr>
          <w:color w:val="5A5A5A"/>
          <w:sz w:val="24"/>
          <w:szCs w:val="24"/>
          <w:lang w:val="en-GB"/>
        </w:rPr>
        <w:t>e</w:t>
      </w:r>
      <w:r w:rsidRPr="00C65CA7">
        <w:rPr>
          <w:color w:val="353535"/>
          <w:sz w:val="24"/>
          <w:szCs w:val="24"/>
          <w:lang w:val="en-GB"/>
        </w:rPr>
        <w:t>t</w:t>
      </w:r>
      <w:r w:rsidRPr="00C65CA7">
        <w:rPr>
          <w:color w:val="444444"/>
          <w:sz w:val="24"/>
          <w:szCs w:val="24"/>
          <w:lang w:val="en-GB"/>
        </w:rPr>
        <w:t>a</w:t>
      </w:r>
      <w:proofErr w:type="spellEnd"/>
      <w:r w:rsidRPr="00C65CA7">
        <w:rPr>
          <w:color w:val="444444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353535"/>
          <w:sz w:val="24"/>
          <w:szCs w:val="24"/>
          <w:lang w:val="en-GB"/>
        </w:rPr>
        <w:t>të</w:t>
      </w:r>
      <w:proofErr w:type="spellEnd"/>
      <w:r w:rsidRPr="00C65CA7">
        <w:rPr>
          <w:color w:val="444444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444444"/>
          <w:sz w:val="24"/>
          <w:szCs w:val="24"/>
          <w:lang w:val="en-GB"/>
        </w:rPr>
        <w:t>pu</w:t>
      </w:r>
      <w:r w:rsidRPr="00C65CA7">
        <w:rPr>
          <w:color w:val="353535"/>
          <w:sz w:val="24"/>
          <w:szCs w:val="24"/>
          <w:lang w:val="en-GB"/>
        </w:rPr>
        <w:t>n</w:t>
      </w:r>
      <w:r w:rsidRPr="00C65CA7">
        <w:rPr>
          <w:color w:val="444444"/>
          <w:sz w:val="24"/>
          <w:szCs w:val="24"/>
          <w:lang w:val="en-GB"/>
        </w:rPr>
        <w:t>o</w:t>
      </w:r>
      <w:r w:rsidRPr="00C65CA7">
        <w:rPr>
          <w:color w:val="353535"/>
          <w:sz w:val="24"/>
          <w:szCs w:val="24"/>
          <w:lang w:val="en-GB"/>
        </w:rPr>
        <w:t>një</w:t>
      </w:r>
      <w:r w:rsidRPr="00C65CA7">
        <w:rPr>
          <w:color w:val="5A5A5A"/>
          <w:sz w:val="24"/>
          <w:szCs w:val="24"/>
          <w:lang w:val="en-GB"/>
        </w:rPr>
        <w:t>s</w:t>
      </w:r>
      <w:r w:rsidRPr="00C65CA7">
        <w:rPr>
          <w:color w:val="444444"/>
          <w:sz w:val="24"/>
          <w:szCs w:val="24"/>
          <w:lang w:val="en-GB"/>
        </w:rPr>
        <w:t>ve</w:t>
      </w:r>
      <w:proofErr w:type="spellEnd"/>
      <w:r w:rsidRPr="00C65CA7">
        <w:rPr>
          <w:color w:val="5A5A5A"/>
          <w:sz w:val="24"/>
          <w:szCs w:val="24"/>
          <w:lang w:val="en-GB"/>
        </w:rPr>
        <w:t xml:space="preserve">, </w:t>
      </w:r>
      <w:proofErr w:type="spellStart"/>
      <w:r w:rsidRPr="00C65CA7">
        <w:rPr>
          <w:color w:val="353535"/>
          <w:sz w:val="24"/>
          <w:szCs w:val="24"/>
          <w:lang w:val="en-GB"/>
        </w:rPr>
        <w:t>b</w:t>
      </w:r>
      <w:r w:rsidRPr="00C65CA7">
        <w:rPr>
          <w:color w:val="444444"/>
          <w:sz w:val="24"/>
          <w:szCs w:val="24"/>
          <w:lang w:val="en-GB"/>
        </w:rPr>
        <w:t>azuar</w:t>
      </w:r>
      <w:proofErr w:type="spellEnd"/>
      <w:r w:rsidRPr="00C65CA7">
        <w:rPr>
          <w:color w:val="444444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353535"/>
          <w:sz w:val="24"/>
          <w:szCs w:val="24"/>
          <w:lang w:val="en-GB"/>
        </w:rPr>
        <w:t>në</w:t>
      </w:r>
      <w:proofErr w:type="spellEnd"/>
      <w:r>
        <w:rPr>
          <w:color w:val="353535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262626"/>
          <w:sz w:val="24"/>
          <w:szCs w:val="24"/>
          <w:lang w:val="en-GB"/>
        </w:rPr>
        <w:t>d</w:t>
      </w:r>
      <w:r w:rsidRPr="00C65CA7">
        <w:rPr>
          <w:color w:val="353535"/>
          <w:sz w:val="24"/>
          <w:szCs w:val="24"/>
          <w:lang w:val="en-GB"/>
        </w:rPr>
        <w:t>ok</w:t>
      </w:r>
      <w:r w:rsidRPr="00C65CA7">
        <w:rPr>
          <w:color w:val="262626"/>
          <w:sz w:val="24"/>
          <w:szCs w:val="24"/>
          <w:lang w:val="en-GB"/>
        </w:rPr>
        <w:t>um</w:t>
      </w:r>
      <w:r w:rsidRPr="00C65CA7">
        <w:rPr>
          <w:color w:val="353535"/>
          <w:sz w:val="24"/>
          <w:szCs w:val="24"/>
          <w:lang w:val="en-GB"/>
        </w:rPr>
        <w:t>e</w:t>
      </w:r>
      <w:r w:rsidRPr="00C65CA7">
        <w:rPr>
          <w:color w:val="262626"/>
          <w:sz w:val="24"/>
          <w:szCs w:val="24"/>
          <w:lang w:val="en-GB"/>
        </w:rPr>
        <w:t>n</w:t>
      </w:r>
      <w:r w:rsidRPr="00C65CA7">
        <w:rPr>
          <w:color w:val="353535"/>
          <w:sz w:val="24"/>
          <w:szCs w:val="24"/>
          <w:lang w:val="en-GB"/>
        </w:rPr>
        <w:t>tacio</w:t>
      </w:r>
      <w:r w:rsidRPr="00C65CA7">
        <w:rPr>
          <w:color w:val="262626"/>
          <w:sz w:val="24"/>
          <w:szCs w:val="24"/>
          <w:lang w:val="en-GB"/>
        </w:rPr>
        <w:t>n</w:t>
      </w:r>
      <w:r w:rsidRPr="00C65CA7">
        <w:rPr>
          <w:color w:val="353535"/>
          <w:sz w:val="24"/>
          <w:szCs w:val="24"/>
          <w:lang w:val="en-GB"/>
        </w:rPr>
        <w:t>i</w:t>
      </w:r>
      <w:r w:rsidRPr="00C65CA7">
        <w:rPr>
          <w:color w:val="262626"/>
          <w:sz w:val="24"/>
          <w:szCs w:val="24"/>
          <w:lang w:val="en-GB"/>
        </w:rPr>
        <w:t>n</w:t>
      </w:r>
      <w:proofErr w:type="spellEnd"/>
      <w:r w:rsidRPr="00C65CA7">
        <w:rPr>
          <w:color w:val="262626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262626"/>
          <w:sz w:val="24"/>
          <w:szCs w:val="24"/>
          <w:lang w:val="en-GB"/>
        </w:rPr>
        <w:t>ju</w:t>
      </w:r>
      <w:r w:rsidRPr="00C65CA7">
        <w:rPr>
          <w:color w:val="444444"/>
          <w:sz w:val="24"/>
          <w:szCs w:val="24"/>
          <w:lang w:val="en-GB"/>
        </w:rPr>
        <w:t>s</w:t>
      </w:r>
      <w:r w:rsidRPr="00C65CA7">
        <w:rPr>
          <w:color w:val="353535"/>
          <w:sz w:val="24"/>
          <w:szCs w:val="24"/>
          <w:lang w:val="en-GB"/>
        </w:rPr>
        <w:t>t</w:t>
      </w:r>
      <w:r w:rsidRPr="00C65CA7">
        <w:rPr>
          <w:color w:val="262626"/>
          <w:sz w:val="24"/>
          <w:szCs w:val="24"/>
          <w:lang w:val="en-GB"/>
        </w:rPr>
        <w:t>i</w:t>
      </w:r>
      <w:r w:rsidRPr="00C65CA7">
        <w:rPr>
          <w:color w:val="353535"/>
          <w:sz w:val="24"/>
          <w:szCs w:val="24"/>
          <w:lang w:val="en-GB"/>
        </w:rPr>
        <w:t>fik</w:t>
      </w:r>
      <w:r w:rsidRPr="00C65CA7">
        <w:rPr>
          <w:color w:val="262626"/>
          <w:sz w:val="24"/>
          <w:szCs w:val="24"/>
          <w:lang w:val="en-GB"/>
        </w:rPr>
        <w:t>u</w:t>
      </w:r>
      <w:r w:rsidRPr="00C65CA7">
        <w:rPr>
          <w:color w:val="353535"/>
          <w:sz w:val="24"/>
          <w:szCs w:val="24"/>
          <w:lang w:val="en-GB"/>
        </w:rPr>
        <w:t>e</w:t>
      </w:r>
      <w:r w:rsidRPr="00C65CA7">
        <w:rPr>
          <w:color w:val="444444"/>
          <w:sz w:val="24"/>
          <w:szCs w:val="24"/>
          <w:lang w:val="en-GB"/>
        </w:rPr>
        <w:t>s</w:t>
      </w:r>
      <w:proofErr w:type="spellEnd"/>
      <w:r w:rsidRPr="00C65CA7">
        <w:rPr>
          <w:color w:val="262626"/>
          <w:sz w:val="24"/>
          <w:szCs w:val="24"/>
          <w:lang w:val="en-GB"/>
        </w:rPr>
        <w:t xml:space="preserve">. </w:t>
      </w:r>
    </w:p>
    <w:p w:rsidR="007F1202" w:rsidRPr="00C65CA7" w:rsidRDefault="007F1202" w:rsidP="007F1202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color w:val="444444"/>
          <w:sz w:val="24"/>
          <w:szCs w:val="24"/>
          <w:lang w:val="en-GB"/>
        </w:rPr>
      </w:pPr>
      <w:proofErr w:type="spellStart"/>
      <w:r w:rsidRPr="00C65CA7">
        <w:rPr>
          <w:color w:val="353535"/>
          <w:sz w:val="24"/>
          <w:szCs w:val="24"/>
          <w:lang w:val="en-GB"/>
        </w:rPr>
        <w:t>H</w:t>
      </w:r>
      <w:r w:rsidRPr="00C65CA7">
        <w:rPr>
          <w:color w:val="444444"/>
          <w:sz w:val="24"/>
          <w:szCs w:val="24"/>
          <w:lang w:val="en-GB"/>
        </w:rPr>
        <w:t>a</w:t>
      </w:r>
      <w:r w:rsidRPr="00C65CA7">
        <w:rPr>
          <w:color w:val="262626"/>
          <w:sz w:val="24"/>
          <w:szCs w:val="24"/>
          <w:lang w:val="en-GB"/>
        </w:rPr>
        <w:t>rt</w:t>
      </w:r>
      <w:r w:rsidRPr="00C65CA7">
        <w:rPr>
          <w:color w:val="444444"/>
          <w:sz w:val="24"/>
          <w:szCs w:val="24"/>
          <w:lang w:val="en-GB"/>
        </w:rPr>
        <w:t>o</w:t>
      </w:r>
      <w:r w:rsidRPr="00C65CA7">
        <w:rPr>
          <w:color w:val="262626"/>
          <w:sz w:val="24"/>
          <w:szCs w:val="24"/>
          <w:lang w:val="en-GB"/>
        </w:rPr>
        <w:t>n</w:t>
      </w:r>
      <w:proofErr w:type="spellEnd"/>
      <w:r w:rsidRPr="00C65CA7">
        <w:rPr>
          <w:color w:val="262626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353535"/>
          <w:sz w:val="24"/>
          <w:szCs w:val="24"/>
          <w:lang w:val="en-GB"/>
        </w:rPr>
        <w:t>li</w:t>
      </w:r>
      <w:r w:rsidRPr="00C65CA7">
        <w:rPr>
          <w:color w:val="444444"/>
          <w:sz w:val="24"/>
          <w:szCs w:val="24"/>
          <w:lang w:val="en-GB"/>
        </w:rPr>
        <w:t>st</w:t>
      </w:r>
      <w:r w:rsidRPr="00C65CA7">
        <w:rPr>
          <w:color w:val="353535"/>
          <w:sz w:val="24"/>
          <w:szCs w:val="24"/>
          <w:lang w:val="en-GB"/>
        </w:rPr>
        <w:t>ë</w:t>
      </w:r>
      <w:proofErr w:type="spellEnd"/>
      <w:r w:rsidRPr="00C65CA7">
        <w:rPr>
          <w:color w:val="353535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262626"/>
          <w:sz w:val="24"/>
          <w:szCs w:val="24"/>
          <w:lang w:val="en-GB"/>
        </w:rPr>
        <w:t>p</w:t>
      </w:r>
      <w:r w:rsidRPr="00C65CA7">
        <w:rPr>
          <w:color w:val="353535"/>
          <w:sz w:val="24"/>
          <w:szCs w:val="24"/>
          <w:lang w:val="en-GB"/>
        </w:rPr>
        <w:t>ag</w:t>
      </w:r>
      <w:r w:rsidRPr="00C65CA7">
        <w:rPr>
          <w:color w:val="444444"/>
          <w:sz w:val="24"/>
          <w:szCs w:val="24"/>
          <w:lang w:val="en-GB"/>
        </w:rPr>
        <w:t>e</w:t>
      </w:r>
      <w:r w:rsidRPr="00C65CA7">
        <w:rPr>
          <w:color w:val="353535"/>
          <w:sz w:val="24"/>
          <w:szCs w:val="24"/>
          <w:lang w:val="en-GB"/>
        </w:rPr>
        <w:t>sa</w:t>
      </w:r>
      <w:r w:rsidRPr="00C65CA7">
        <w:rPr>
          <w:color w:val="262626"/>
          <w:sz w:val="24"/>
          <w:szCs w:val="24"/>
          <w:lang w:val="en-GB"/>
        </w:rPr>
        <w:t>t</w:t>
      </w:r>
      <w:proofErr w:type="spellEnd"/>
      <w:r w:rsidRPr="00C65CA7">
        <w:rPr>
          <w:color w:val="262626"/>
          <w:sz w:val="24"/>
          <w:szCs w:val="24"/>
          <w:lang w:val="en-GB"/>
        </w:rPr>
        <w:t xml:space="preserve"> </w:t>
      </w:r>
      <w:r w:rsidRPr="00C65CA7">
        <w:rPr>
          <w:color w:val="353535"/>
          <w:sz w:val="24"/>
          <w:szCs w:val="24"/>
          <w:lang w:val="en-GB"/>
        </w:rPr>
        <w:t xml:space="preserve">e </w:t>
      </w:r>
      <w:proofErr w:type="spellStart"/>
      <w:r w:rsidRPr="00C65CA7">
        <w:rPr>
          <w:color w:val="353535"/>
          <w:sz w:val="24"/>
          <w:szCs w:val="24"/>
          <w:lang w:val="en-GB"/>
        </w:rPr>
        <w:t>p</w:t>
      </w:r>
      <w:r w:rsidRPr="00C65CA7">
        <w:rPr>
          <w:color w:val="262626"/>
          <w:sz w:val="24"/>
          <w:szCs w:val="24"/>
          <w:lang w:val="en-GB"/>
        </w:rPr>
        <w:t>un</w:t>
      </w:r>
      <w:r w:rsidRPr="00C65CA7">
        <w:rPr>
          <w:color w:val="353535"/>
          <w:sz w:val="24"/>
          <w:szCs w:val="24"/>
          <w:lang w:val="en-GB"/>
        </w:rPr>
        <w:t>o</w:t>
      </w:r>
      <w:r w:rsidRPr="00C65CA7">
        <w:rPr>
          <w:color w:val="262626"/>
          <w:sz w:val="24"/>
          <w:szCs w:val="24"/>
          <w:lang w:val="en-GB"/>
        </w:rPr>
        <w:t>një</w:t>
      </w:r>
      <w:r w:rsidRPr="00C65CA7">
        <w:rPr>
          <w:color w:val="444444"/>
          <w:sz w:val="24"/>
          <w:szCs w:val="24"/>
          <w:lang w:val="en-GB"/>
        </w:rPr>
        <w:t>sve</w:t>
      </w:r>
      <w:proofErr w:type="spellEnd"/>
      <w:r w:rsidRPr="00C65CA7">
        <w:rPr>
          <w:color w:val="444444"/>
          <w:sz w:val="24"/>
          <w:szCs w:val="24"/>
          <w:lang w:val="en-GB"/>
        </w:rPr>
        <w:t xml:space="preserve"> </w:t>
      </w:r>
      <w:proofErr w:type="spellStart"/>
      <w:r w:rsidR="00B646C6">
        <w:rPr>
          <w:color w:val="353535"/>
          <w:sz w:val="24"/>
          <w:szCs w:val="24"/>
          <w:lang w:val="en-GB"/>
        </w:rPr>
        <w:t>ç</w:t>
      </w:r>
      <w:r w:rsidRPr="00C65CA7">
        <w:rPr>
          <w:color w:val="353535"/>
          <w:sz w:val="24"/>
          <w:szCs w:val="24"/>
          <w:lang w:val="en-GB"/>
        </w:rPr>
        <w:t>d</w:t>
      </w:r>
      <w:r w:rsidRPr="00C65CA7">
        <w:rPr>
          <w:color w:val="444444"/>
          <w:sz w:val="24"/>
          <w:szCs w:val="24"/>
          <w:lang w:val="en-GB"/>
        </w:rPr>
        <w:t>o</w:t>
      </w:r>
      <w:proofErr w:type="spellEnd"/>
      <w:r w:rsidRPr="00C65CA7">
        <w:rPr>
          <w:color w:val="444444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353535"/>
          <w:sz w:val="24"/>
          <w:szCs w:val="24"/>
          <w:lang w:val="en-GB"/>
        </w:rPr>
        <w:t>mu</w:t>
      </w:r>
      <w:r w:rsidRPr="00C65CA7">
        <w:rPr>
          <w:color w:val="444444"/>
          <w:sz w:val="24"/>
          <w:szCs w:val="24"/>
          <w:lang w:val="en-GB"/>
        </w:rPr>
        <w:t>a</w:t>
      </w:r>
      <w:r w:rsidRPr="00C65CA7">
        <w:rPr>
          <w:color w:val="262626"/>
          <w:sz w:val="24"/>
          <w:szCs w:val="24"/>
          <w:lang w:val="en-GB"/>
        </w:rPr>
        <w:t>j</w:t>
      </w:r>
      <w:proofErr w:type="spellEnd"/>
      <w:r w:rsidRPr="00C65CA7">
        <w:rPr>
          <w:color w:val="262626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262626"/>
          <w:sz w:val="24"/>
          <w:szCs w:val="24"/>
          <w:lang w:val="en-GB"/>
        </w:rPr>
        <w:t>në</w:t>
      </w:r>
      <w:proofErr w:type="spellEnd"/>
      <w:r w:rsidRPr="00C65CA7">
        <w:rPr>
          <w:color w:val="444444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262626"/>
          <w:sz w:val="24"/>
          <w:szCs w:val="24"/>
          <w:lang w:val="en-GB"/>
        </w:rPr>
        <w:t>p</w:t>
      </w:r>
      <w:r w:rsidRPr="00C65CA7">
        <w:rPr>
          <w:color w:val="444444"/>
          <w:sz w:val="24"/>
          <w:szCs w:val="24"/>
          <w:lang w:val="en-GB"/>
        </w:rPr>
        <w:t>ë</w:t>
      </w:r>
      <w:r w:rsidRPr="00C65CA7">
        <w:rPr>
          <w:color w:val="353535"/>
          <w:sz w:val="24"/>
          <w:szCs w:val="24"/>
          <w:lang w:val="en-GB"/>
        </w:rPr>
        <w:t>rp</w:t>
      </w:r>
      <w:r w:rsidRPr="00C65CA7">
        <w:rPr>
          <w:color w:val="262626"/>
          <w:sz w:val="24"/>
          <w:szCs w:val="24"/>
          <w:lang w:val="en-GB"/>
        </w:rPr>
        <w:t>ut</w:t>
      </w:r>
      <w:r w:rsidRPr="00C65CA7">
        <w:rPr>
          <w:color w:val="353535"/>
          <w:sz w:val="24"/>
          <w:szCs w:val="24"/>
          <w:lang w:val="en-GB"/>
        </w:rPr>
        <w:t>hj</w:t>
      </w:r>
      <w:r w:rsidRPr="00C65CA7">
        <w:rPr>
          <w:color w:val="444444"/>
          <w:sz w:val="24"/>
          <w:szCs w:val="24"/>
          <w:lang w:val="en-GB"/>
        </w:rPr>
        <w:t>e</w:t>
      </w:r>
      <w:proofErr w:type="spellEnd"/>
      <w:r w:rsidRPr="00C65CA7">
        <w:rPr>
          <w:color w:val="444444"/>
          <w:sz w:val="24"/>
          <w:szCs w:val="24"/>
          <w:lang w:val="en-GB"/>
        </w:rPr>
        <w:t xml:space="preserve"> </w:t>
      </w:r>
      <w:r w:rsidRPr="00C65CA7">
        <w:rPr>
          <w:color w:val="262626"/>
          <w:sz w:val="24"/>
          <w:szCs w:val="24"/>
          <w:lang w:val="en-GB"/>
        </w:rPr>
        <w:t>m</w:t>
      </w:r>
      <w:r w:rsidRPr="00C65CA7">
        <w:rPr>
          <w:color w:val="444444"/>
          <w:sz w:val="24"/>
          <w:szCs w:val="24"/>
          <w:lang w:val="en-GB"/>
        </w:rPr>
        <w:t xml:space="preserve">e </w:t>
      </w:r>
      <w:proofErr w:type="spellStart"/>
      <w:r w:rsidRPr="00C65CA7">
        <w:rPr>
          <w:color w:val="262626"/>
          <w:sz w:val="24"/>
          <w:szCs w:val="24"/>
          <w:lang w:val="en-GB"/>
        </w:rPr>
        <w:t>p</w:t>
      </w:r>
      <w:r w:rsidRPr="00C65CA7">
        <w:rPr>
          <w:color w:val="444444"/>
          <w:sz w:val="24"/>
          <w:szCs w:val="24"/>
          <w:lang w:val="en-GB"/>
        </w:rPr>
        <w:t>oz</w:t>
      </w:r>
      <w:r w:rsidRPr="00C65CA7">
        <w:rPr>
          <w:color w:val="262626"/>
          <w:sz w:val="24"/>
          <w:szCs w:val="24"/>
          <w:lang w:val="en-GB"/>
        </w:rPr>
        <w:t>i</w:t>
      </w:r>
      <w:r w:rsidRPr="00C65CA7">
        <w:rPr>
          <w:color w:val="444444"/>
          <w:sz w:val="24"/>
          <w:szCs w:val="24"/>
          <w:lang w:val="en-GB"/>
        </w:rPr>
        <w:t>c</w:t>
      </w:r>
      <w:r w:rsidRPr="00C65CA7">
        <w:rPr>
          <w:color w:val="262626"/>
          <w:sz w:val="24"/>
          <w:szCs w:val="24"/>
          <w:lang w:val="en-GB"/>
        </w:rPr>
        <w:t>i</w:t>
      </w:r>
      <w:r w:rsidRPr="00C65CA7">
        <w:rPr>
          <w:color w:val="444444"/>
          <w:sz w:val="24"/>
          <w:szCs w:val="24"/>
          <w:lang w:val="en-GB"/>
        </w:rPr>
        <w:t>o</w:t>
      </w:r>
      <w:r w:rsidRPr="00C65CA7">
        <w:rPr>
          <w:color w:val="353535"/>
          <w:sz w:val="24"/>
          <w:szCs w:val="24"/>
          <w:lang w:val="en-GB"/>
        </w:rPr>
        <w:t>ni</w:t>
      </w:r>
      <w:r w:rsidRPr="00C65CA7">
        <w:rPr>
          <w:color w:val="262626"/>
          <w:sz w:val="24"/>
          <w:szCs w:val="24"/>
          <w:lang w:val="en-GB"/>
        </w:rPr>
        <w:t>n</w:t>
      </w:r>
      <w:proofErr w:type="spellEnd"/>
      <w:r w:rsidRPr="00C65CA7">
        <w:rPr>
          <w:color w:val="262626"/>
          <w:sz w:val="24"/>
          <w:szCs w:val="24"/>
          <w:lang w:val="en-GB"/>
        </w:rPr>
        <w:t xml:space="preserve"> </w:t>
      </w:r>
      <w:r w:rsidRPr="00C65CA7">
        <w:rPr>
          <w:color w:val="444444"/>
          <w:sz w:val="24"/>
          <w:szCs w:val="24"/>
          <w:lang w:val="en-GB"/>
        </w:rPr>
        <w:t xml:space="preserve">e </w:t>
      </w:r>
      <w:proofErr w:type="spellStart"/>
      <w:r w:rsidRPr="00C65CA7">
        <w:rPr>
          <w:color w:val="353535"/>
          <w:sz w:val="24"/>
          <w:szCs w:val="24"/>
          <w:lang w:val="en-GB"/>
        </w:rPr>
        <w:t>p</w:t>
      </w:r>
      <w:r w:rsidRPr="00C65CA7">
        <w:rPr>
          <w:color w:val="444444"/>
          <w:sz w:val="24"/>
          <w:szCs w:val="24"/>
          <w:lang w:val="en-GB"/>
        </w:rPr>
        <w:t>u</w:t>
      </w:r>
      <w:r w:rsidRPr="00C65CA7">
        <w:rPr>
          <w:color w:val="353535"/>
          <w:sz w:val="24"/>
          <w:szCs w:val="24"/>
          <w:lang w:val="en-GB"/>
        </w:rPr>
        <w:t>n</w:t>
      </w:r>
      <w:r w:rsidRPr="00C65CA7">
        <w:rPr>
          <w:color w:val="444444"/>
          <w:sz w:val="24"/>
          <w:szCs w:val="24"/>
          <w:lang w:val="en-GB"/>
        </w:rPr>
        <w:t>ë</w:t>
      </w:r>
      <w:r w:rsidRPr="00C65CA7">
        <w:rPr>
          <w:color w:val="5A5A5A"/>
          <w:sz w:val="24"/>
          <w:szCs w:val="24"/>
          <w:lang w:val="en-GB"/>
        </w:rPr>
        <w:t>s</w:t>
      </w:r>
      <w:proofErr w:type="spellEnd"/>
      <w:r w:rsidRPr="00C65CA7">
        <w:rPr>
          <w:color w:val="5A5A5A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5A5A5A"/>
          <w:sz w:val="24"/>
          <w:szCs w:val="24"/>
          <w:lang w:val="en-GB"/>
        </w:rPr>
        <w:t>së</w:t>
      </w:r>
      <w:proofErr w:type="spellEnd"/>
      <w:r w:rsidRPr="00C65CA7">
        <w:rPr>
          <w:color w:val="353535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444444"/>
          <w:sz w:val="24"/>
          <w:szCs w:val="24"/>
          <w:lang w:val="en-GB"/>
        </w:rPr>
        <w:t>sec</w:t>
      </w:r>
      <w:r w:rsidRPr="00C65CA7">
        <w:rPr>
          <w:color w:val="353535"/>
          <w:sz w:val="24"/>
          <w:szCs w:val="24"/>
          <w:lang w:val="en-GB"/>
        </w:rPr>
        <w:t>ili</w:t>
      </w:r>
      <w:r w:rsidRPr="00C65CA7">
        <w:rPr>
          <w:color w:val="444444"/>
          <w:sz w:val="24"/>
          <w:szCs w:val="24"/>
          <w:lang w:val="en-GB"/>
        </w:rPr>
        <w:t>t</w:t>
      </w:r>
      <w:proofErr w:type="spellEnd"/>
      <w:r w:rsidRPr="00C65CA7">
        <w:rPr>
          <w:color w:val="444444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353535"/>
          <w:sz w:val="24"/>
          <w:szCs w:val="24"/>
          <w:lang w:val="en-GB"/>
        </w:rPr>
        <w:t>d</w:t>
      </w:r>
      <w:r w:rsidRPr="00C65CA7">
        <w:rPr>
          <w:color w:val="444444"/>
          <w:sz w:val="24"/>
          <w:szCs w:val="24"/>
          <w:lang w:val="en-GB"/>
        </w:rPr>
        <w:t>he</w:t>
      </w:r>
      <w:proofErr w:type="spellEnd"/>
      <w:r>
        <w:rPr>
          <w:color w:val="444444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262626"/>
          <w:sz w:val="24"/>
          <w:szCs w:val="24"/>
          <w:lang w:val="en-GB"/>
        </w:rPr>
        <w:t>bën</w:t>
      </w:r>
      <w:proofErr w:type="spellEnd"/>
      <w:r w:rsidRPr="00C65CA7">
        <w:rPr>
          <w:color w:val="262626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262626"/>
          <w:sz w:val="24"/>
          <w:szCs w:val="24"/>
          <w:lang w:val="en-GB"/>
        </w:rPr>
        <w:t>d</w:t>
      </w:r>
      <w:r w:rsidRPr="00C65CA7">
        <w:rPr>
          <w:color w:val="444444"/>
          <w:sz w:val="24"/>
          <w:szCs w:val="24"/>
          <w:lang w:val="en-GB"/>
        </w:rPr>
        <w:t>e</w:t>
      </w:r>
      <w:r w:rsidRPr="00C65CA7">
        <w:rPr>
          <w:color w:val="353535"/>
          <w:sz w:val="24"/>
          <w:szCs w:val="24"/>
          <w:lang w:val="en-GB"/>
        </w:rPr>
        <w:t>k</w:t>
      </w:r>
      <w:r w:rsidRPr="00C65CA7">
        <w:rPr>
          <w:color w:val="262626"/>
          <w:sz w:val="24"/>
          <w:szCs w:val="24"/>
          <w:lang w:val="en-GB"/>
        </w:rPr>
        <w:t>l</w:t>
      </w:r>
      <w:r w:rsidRPr="00C65CA7">
        <w:rPr>
          <w:color w:val="353535"/>
          <w:sz w:val="24"/>
          <w:szCs w:val="24"/>
          <w:lang w:val="en-GB"/>
        </w:rPr>
        <w:t>a</w:t>
      </w:r>
      <w:r w:rsidRPr="00C65CA7">
        <w:rPr>
          <w:color w:val="262626"/>
          <w:sz w:val="24"/>
          <w:szCs w:val="24"/>
          <w:lang w:val="en-GB"/>
        </w:rPr>
        <w:t>ri</w:t>
      </w:r>
      <w:r w:rsidRPr="00C65CA7">
        <w:rPr>
          <w:color w:val="353535"/>
          <w:sz w:val="24"/>
          <w:szCs w:val="24"/>
          <w:lang w:val="en-GB"/>
        </w:rPr>
        <w:t>m</w:t>
      </w:r>
      <w:r w:rsidRPr="00C65CA7">
        <w:rPr>
          <w:color w:val="444444"/>
          <w:sz w:val="24"/>
          <w:szCs w:val="24"/>
          <w:lang w:val="en-GB"/>
        </w:rPr>
        <w:t>e</w:t>
      </w:r>
      <w:r w:rsidRPr="00C65CA7">
        <w:rPr>
          <w:color w:val="262626"/>
          <w:sz w:val="24"/>
          <w:szCs w:val="24"/>
          <w:lang w:val="en-GB"/>
        </w:rPr>
        <w:t>t</w:t>
      </w:r>
      <w:proofErr w:type="spellEnd"/>
      <w:r w:rsidRPr="00C65CA7">
        <w:rPr>
          <w:color w:val="262626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262626"/>
          <w:sz w:val="24"/>
          <w:szCs w:val="24"/>
          <w:lang w:val="en-GB"/>
        </w:rPr>
        <w:t>në</w:t>
      </w:r>
      <w:proofErr w:type="spellEnd"/>
      <w:r w:rsidRPr="00C65CA7">
        <w:rPr>
          <w:color w:val="444444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262626"/>
          <w:sz w:val="24"/>
          <w:szCs w:val="24"/>
          <w:lang w:val="en-GB"/>
        </w:rPr>
        <w:t>in</w:t>
      </w:r>
      <w:r w:rsidRPr="00C65CA7">
        <w:rPr>
          <w:color w:val="444444"/>
          <w:sz w:val="24"/>
          <w:szCs w:val="24"/>
          <w:lang w:val="en-GB"/>
        </w:rPr>
        <w:t>s</w:t>
      </w:r>
      <w:r w:rsidRPr="00C65CA7">
        <w:rPr>
          <w:color w:val="353535"/>
          <w:sz w:val="24"/>
          <w:szCs w:val="24"/>
          <w:lang w:val="en-GB"/>
        </w:rPr>
        <w:t>t</w:t>
      </w:r>
      <w:r w:rsidRPr="00C65CA7">
        <w:rPr>
          <w:color w:val="262626"/>
          <w:sz w:val="24"/>
          <w:szCs w:val="24"/>
          <w:lang w:val="en-GB"/>
        </w:rPr>
        <w:t>itu</w:t>
      </w:r>
      <w:r w:rsidRPr="00C65CA7">
        <w:rPr>
          <w:color w:val="353535"/>
          <w:sz w:val="24"/>
          <w:szCs w:val="24"/>
          <w:lang w:val="en-GB"/>
        </w:rPr>
        <w:t>c</w:t>
      </w:r>
      <w:r w:rsidRPr="00C65CA7">
        <w:rPr>
          <w:color w:val="262626"/>
          <w:sz w:val="24"/>
          <w:szCs w:val="24"/>
          <w:lang w:val="en-GB"/>
        </w:rPr>
        <w:t>i</w:t>
      </w:r>
      <w:r w:rsidRPr="00C65CA7">
        <w:rPr>
          <w:color w:val="353535"/>
          <w:sz w:val="24"/>
          <w:szCs w:val="24"/>
          <w:lang w:val="en-GB"/>
        </w:rPr>
        <w:t>o</w:t>
      </w:r>
      <w:r w:rsidRPr="00C65CA7">
        <w:rPr>
          <w:color w:val="262626"/>
          <w:sz w:val="24"/>
          <w:szCs w:val="24"/>
          <w:lang w:val="en-GB"/>
        </w:rPr>
        <w:t>n</w:t>
      </w:r>
      <w:r w:rsidRPr="00C65CA7">
        <w:rPr>
          <w:color w:val="444444"/>
          <w:sz w:val="24"/>
          <w:szCs w:val="24"/>
          <w:lang w:val="en-GB"/>
        </w:rPr>
        <w:t>e</w:t>
      </w:r>
      <w:r w:rsidRPr="00C65CA7">
        <w:rPr>
          <w:color w:val="262626"/>
          <w:sz w:val="24"/>
          <w:szCs w:val="24"/>
          <w:lang w:val="en-GB"/>
        </w:rPr>
        <w:t>t</w:t>
      </w:r>
      <w:proofErr w:type="spellEnd"/>
      <w:r w:rsidRPr="00C65CA7">
        <w:rPr>
          <w:color w:val="262626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262626"/>
          <w:sz w:val="24"/>
          <w:szCs w:val="24"/>
          <w:lang w:val="en-GB"/>
        </w:rPr>
        <w:t>për</w:t>
      </w:r>
      <w:r w:rsidRPr="00C65CA7">
        <w:rPr>
          <w:color w:val="353535"/>
          <w:sz w:val="24"/>
          <w:szCs w:val="24"/>
          <w:lang w:val="en-GB"/>
        </w:rPr>
        <w:t>k</w:t>
      </w:r>
      <w:r w:rsidRPr="00C65CA7">
        <w:rPr>
          <w:color w:val="444444"/>
          <w:sz w:val="24"/>
          <w:szCs w:val="24"/>
          <w:lang w:val="en-GB"/>
        </w:rPr>
        <w:t>a</w:t>
      </w:r>
      <w:r w:rsidRPr="00C65CA7">
        <w:rPr>
          <w:color w:val="262626"/>
          <w:sz w:val="24"/>
          <w:szCs w:val="24"/>
          <w:lang w:val="en-GB"/>
        </w:rPr>
        <w:t>të</w:t>
      </w:r>
      <w:r w:rsidRPr="00C65CA7">
        <w:rPr>
          <w:color w:val="444444"/>
          <w:sz w:val="24"/>
          <w:szCs w:val="24"/>
          <w:lang w:val="en-GB"/>
        </w:rPr>
        <w:t>s</w:t>
      </w:r>
      <w:r w:rsidRPr="00C65CA7">
        <w:rPr>
          <w:color w:val="353535"/>
          <w:sz w:val="24"/>
          <w:szCs w:val="24"/>
          <w:lang w:val="en-GB"/>
        </w:rPr>
        <w:t>e</w:t>
      </w:r>
      <w:proofErr w:type="spellEnd"/>
      <w:r w:rsidRPr="00C65CA7">
        <w:rPr>
          <w:color w:val="353535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444444"/>
          <w:sz w:val="24"/>
          <w:szCs w:val="24"/>
          <w:lang w:val="en-GB"/>
        </w:rPr>
        <w:t>s</w:t>
      </w:r>
      <w:r w:rsidRPr="00C65CA7">
        <w:rPr>
          <w:color w:val="353535"/>
          <w:sz w:val="24"/>
          <w:szCs w:val="24"/>
          <w:lang w:val="en-GB"/>
        </w:rPr>
        <w:t>ipa</w:t>
      </w:r>
      <w:r w:rsidRPr="00C65CA7">
        <w:rPr>
          <w:color w:val="444444"/>
          <w:sz w:val="24"/>
          <w:szCs w:val="24"/>
          <w:lang w:val="en-GB"/>
        </w:rPr>
        <w:t>s</w:t>
      </w:r>
      <w:proofErr w:type="spellEnd"/>
      <w:r w:rsidRPr="00C65CA7">
        <w:rPr>
          <w:color w:val="444444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444444"/>
          <w:sz w:val="24"/>
          <w:szCs w:val="24"/>
          <w:lang w:val="en-GB"/>
        </w:rPr>
        <w:t>kë</w:t>
      </w:r>
      <w:r w:rsidRPr="00C65CA7">
        <w:rPr>
          <w:color w:val="353535"/>
          <w:sz w:val="24"/>
          <w:szCs w:val="24"/>
          <w:lang w:val="en-GB"/>
        </w:rPr>
        <w:t>rk</w:t>
      </w:r>
      <w:r w:rsidRPr="00C65CA7">
        <w:rPr>
          <w:color w:val="444444"/>
          <w:sz w:val="24"/>
          <w:szCs w:val="24"/>
          <w:lang w:val="en-GB"/>
        </w:rPr>
        <w:t>es</w:t>
      </w:r>
      <w:r w:rsidRPr="00C65CA7">
        <w:rPr>
          <w:color w:val="353535"/>
          <w:sz w:val="24"/>
          <w:szCs w:val="24"/>
          <w:lang w:val="en-GB"/>
        </w:rPr>
        <w:t>a</w:t>
      </w:r>
      <w:r w:rsidRPr="00C65CA7">
        <w:rPr>
          <w:color w:val="444444"/>
          <w:sz w:val="24"/>
          <w:szCs w:val="24"/>
          <w:lang w:val="en-GB"/>
        </w:rPr>
        <w:t>v</w:t>
      </w:r>
      <w:r w:rsidRPr="00C65CA7">
        <w:rPr>
          <w:color w:val="353535"/>
          <w:sz w:val="24"/>
          <w:szCs w:val="24"/>
          <w:lang w:val="en-GB"/>
        </w:rPr>
        <w:t>e</w:t>
      </w:r>
      <w:proofErr w:type="spellEnd"/>
      <w:r w:rsidRPr="00C65CA7">
        <w:rPr>
          <w:color w:val="353535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262626"/>
          <w:sz w:val="24"/>
          <w:szCs w:val="24"/>
          <w:lang w:val="en-GB"/>
        </w:rPr>
        <w:t>dh</w:t>
      </w:r>
      <w:r w:rsidRPr="00C65CA7">
        <w:rPr>
          <w:color w:val="353535"/>
          <w:sz w:val="24"/>
          <w:szCs w:val="24"/>
          <w:lang w:val="en-GB"/>
        </w:rPr>
        <w:t>e</w:t>
      </w:r>
      <w:proofErr w:type="spellEnd"/>
      <w:r w:rsidRPr="00C65CA7">
        <w:rPr>
          <w:color w:val="353535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262626"/>
          <w:sz w:val="24"/>
          <w:szCs w:val="24"/>
          <w:lang w:val="en-GB"/>
        </w:rPr>
        <w:t>b</w:t>
      </w:r>
      <w:r w:rsidRPr="00C65CA7">
        <w:rPr>
          <w:color w:val="353535"/>
          <w:sz w:val="24"/>
          <w:szCs w:val="24"/>
          <w:lang w:val="en-GB"/>
        </w:rPr>
        <w:t>r</w:t>
      </w:r>
      <w:r w:rsidRPr="00C65CA7">
        <w:rPr>
          <w:color w:val="444444"/>
          <w:sz w:val="24"/>
          <w:szCs w:val="24"/>
          <w:lang w:val="en-GB"/>
        </w:rPr>
        <w:t>e</w:t>
      </w:r>
      <w:r w:rsidRPr="00C65CA7">
        <w:rPr>
          <w:color w:val="262626"/>
          <w:sz w:val="24"/>
          <w:szCs w:val="24"/>
          <w:lang w:val="en-GB"/>
        </w:rPr>
        <w:t>n</w:t>
      </w:r>
      <w:r w:rsidRPr="00C65CA7">
        <w:rPr>
          <w:color w:val="353535"/>
          <w:sz w:val="24"/>
          <w:szCs w:val="24"/>
          <w:lang w:val="en-GB"/>
        </w:rPr>
        <w:t>d</w:t>
      </w:r>
      <w:r w:rsidRPr="00C65CA7">
        <w:rPr>
          <w:color w:val="444444"/>
          <w:sz w:val="24"/>
          <w:szCs w:val="24"/>
          <w:lang w:val="en-GB"/>
        </w:rPr>
        <w:t>a</w:t>
      </w:r>
      <w:proofErr w:type="spellEnd"/>
      <w:r w:rsidRPr="00C65CA7">
        <w:rPr>
          <w:color w:val="444444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444444"/>
          <w:sz w:val="24"/>
          <w:szCs w:val="24"/>
          <w:lang w:val="en-GB"/>
        </w:rPr>
        <w:t>afateve</w:t>
      </w:r>
      <w:proofErr w:type="spellEnd"/>
      <w:r w:rsidRPr="00C65CA7">
        <w:rPr>
          <w:color w:val="444444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353535"/>
          <w:sz w:val="24"/>
          <w:szCs w:val="24"/>
          <w:lang w:val="en-GB"/>
        </w:rPr>
        <w:t>të</w:t>
      </w:r>
      <w:proofErr w:type="spellEnd"/>
      <w:r w:rsidRPr="00C65CA7">
        <w:rPr>
          <w:color w:val="444444"/>
          <w:sz w:val="24"/>
          <w:szCs w:val="24"/>
          <w:lang w:val="en-GB"/>
        </w:rPr>
        <w:t xml:space="preserve"> </w:t>
      </w:r>
      <w:proofErr w:type="spellStart"/>
      <w:proofErr w:type="gramStart"/>
      <w:r w:rsidRPr="00C65CA7">
        <w:rPr>
          <w:color w:val="353535"/>
          <w:sz w:val="24"/>
          <w:szCs w:val="24"/>
          <w:lang w:val="en-GB"/>
        </w:rPr>
        <w:t>pë</w:t>
      </w:r>
      <w:r w:rsidRPr="00C65CA7">
        <w:rPr>
          <w:color w:val="444444"/>
          <w:sz w:val="24"/>
          <w:szCs w:val="24"/>
          <w:lang w:val="en-GB"/>
        </w:rPr>
        <w:t>rc</w:t>
      </w:r>
      <w:r w:rsidRPr="00C65CA7">
        <w:rPr>
          <w:color w:val="353535"/>
          <w:sz w:val="24"/>
          <w:szCs w:val="24"/>
          <w:lang w:val="en-GB"/>
        </w:rPr>
        <w:t>a</w:t>
      </w:r>
      <w:r w:rsidRPr="00C65CA7">
        <w:rPr>
          <w:color w:val="444444"/>
          <w:sz w:val="24"/>
          <w:szCs w:val="24"/>
          <w:lang w:val="en-GB"/>
        </w:rPr>
        <w:t>k</w:t>
      </w:r>
      <w:r w:rsidRPr="00C65CA7">
        <w:rPr>
          <w:color w:val="353535"/>
          <w:sz w:val="24"/>
          <w:szCs w:val="24"/>
          <w:lang w:val="en-GB"/>
        </w:rPr>
        <w:t>tu</w:t>
      </w:r>
      <w:r w:rsidRPr="00C65CA7">
        <w:rPr>
          <w:color w:val="444444"/>
          <w:sz w:val="24"/>
          <w:szCs w:val="24"/>
          <w:lang w:val="en-GB"/>
        </w:rPr>
        <w:t>ara</w:t>
      </w:r>
      <w:proofErr w:type="spellEnd"/>
      <w:r w:rsidRPr="00C65CA7">
        <w:rPr>
          <w:color w:val="444444"/>
          <w:sz w:val="24"/>
          <w:szCs w:val="24"/>
          <w:lang w:val="en-GB"/>
        </w:rPr>
        <w:t xml:space="preserve"> </w:t>
      </w:r>
      <w:r>
        <w:rPr>
          <w:color w:val="444444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353535"/>
          <w:sz w:val="24"/>
          <w:szCs w:val="24"/>
          <w:lang w:val="en-GB"/>
        </w:rPr>
        <w:t>në</w:t>
      </w:r>
      <w:proofErr w:type="spellEnd"/>
      <w:proofErr w:type="gramEnd"/>
      <w:r w:rsidRPr="00C65CA7">
        <w:rPr>
          <w:color w:val="353535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262626"/>
          <w:sz w:val="24"/>
          <w:szCs w:val="24"/>
          <w:lang w:val="en-GB"/>
        </w:rPr>
        <w:t>le</w:t>
      </w:r>
      <w:r w:rsidRPr="00C65CA7">
        <w:rPr>
          <w:color w:val="353535"/>
          <w:sz w:val="24"/>
          <w:szCs w:val="24"/>
          <w:lang w:val="en-GB"/>
        </w:rPr>
        <w:t>gj</w:t>
      </w:r>
      <w:r w:rsidRPr="00C65CA7">
        <w:rPr>
          <w:color w:val="262626"/>
          <w:sz w:val="24"/>
          <w:szCs w:val="24"/>
          <w:lang w:val="en-GB"/>
        </w:rPr>
        <w:t>i</w:t>
      </w:r>
      <w:r w:rsidRPr="00C65CA7">
        <w:rPr>
          <w:color w:val="444444"/>
          <w:sz w:val="24"/>
          <w:szCs w:val="24"/>
          <w:lang w:val="en-GB"/>
        </w:rPr>
        <w:t>s</w:t>
      </w:r>
      <w:r w:rsidRPr="00C65CA7">
        <w:rPr>
          <w:color w:val="353535"/>
          <w:sz w:val="24"/>
          <w:szCs w:val="24"/>
          <w:lang w:val="en-GB"/>
        </w:rPr>
        <w:t>lac</w:t>
      </w:r>
      <w:r w:rsidRPr="00C65CA7">
        <w:rPr>
          <w:color w:val="262626"/>
          <w:sz w:val="24"/>
          <w:szCs w:val="24"/>
          <w:lang w:val="en-GB"/>
        </w:rPr>
        <w:t>i</w:t>
      </w:r>
      <w:r w:rsidRPr="00C65CA7">
        <w:rPr>
          <w:color w:val="353535"/>
          <w:sz w:val="24"/>
          <w:szCs w:val="24"/>
          <w:lang w:val="en-GB"/>
        </w:rPr>
        <w:t>on</w:t>
      </w:r>
      <w:r w:rsidRPr="00C65CA7">
        <w:rPr>
          <w:color w:val="262626"/>
          <w:sz w:val="24"/>
          <w:szCs w:val="24"/>
          <w:lang w:val="en-GB"/>
        </w:rPr>
        <w:t>in</w:t>
      </w:r>
      <w:proofErr w:type="spellEnd"/>
      <w:r w:rsidRPr="00C65CA7">
        <w:rPr>
          <w:color w:val="262626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262626"/>
          <w:sz w:val="24"/>
          <w:szCs w:val="24"/>
          <w:lang w:val="en-GB"/>
        </w:rPr>
        <w:t>në</w:t>
      </w:r>
      <w:proofErr w:type="spellEnd"/>
      <w:r w:rsidRPr="00C65CA7">
        <w:rPr>
          <w:color w:val="444444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353535"/>
          <w:sz w:val="24"/>
          <w:szCs w:val="24"/>
          <w:lang w:val="en-GB"/>
        </w:rPr>
        <w:t>fuq</w:t>
      </w:r>
      <w:r w:rsidRPr="00C65CA7">
        <w:rPr>
          <w:color w:val="262626"/>
          <w:sz w:val="24"/>
          <w:szCs w:val="24"/>
          <w:lang w:val="en-GB"/>
        </w:rPr>
        <w:t>i</w:t>
      </w:r>
      <w:proofErr w:type="spellEnd"/>
      <w:r w:rsidRPr="00C65CA7">
        <w:rPr>
          <w:color w:val="353535"/>
          <w:sz w:val="24"/>
          <w:szCs w:val="24"/>
          <w:lang w:val="en-GB"/>
        </w:rPr>
        <w:t xml:space="preserve">. </w:t>
      </w:r>
    </w:p>
    <w:p w:rsidR="007F1202" w:rsidRPr="00C65CA7" w:rsidRDefault="007F1202" w:rsidP="007F1202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color w:val="444444"/>
          <w:sz w:val="24"/>
          <w:szCs w:val="24"/>
          <w:lang w:val="en-GB"/>
        </w:rPr>
      </w:pPr>
      <w:proofErr w:type="spellStart"/>
      <w:r w:rsidRPr="00C65CA7">
        <w:rPr>
          <w:color w:val="353535"/>
          <w:sz w:val="24"/>
          <w:szCs w:val="24"/>
          <w:lang w:val="en-GB"/>
        </w:rPr>
        <w:t>A</w:t>
      </w:r>
      <w:r w:rsidRPr="00C65CA7">
        <w:rPr>
          <w:color w:val="262626"/>
          <w:sz w:val="24"/>
          <w:szCs w:val="24"/>
          <w:lang w:val="en-GB"/>
        </w:rPr>
        <w:t>dmini</w:t>
      </w:r>
      <w:r w:rsidRPr="00C65CA7">
        <w:rPr>
          <w:color w:val="353535"/>
          <w:sz w:val="24"/>
          <w:szCs w:val="24"/>
          <w:lang w:val="en-GB"/>
        </w:rPr>
        <w:t>st</w:t>
      </w:r>
      <w:r w:rsidRPr="00C65CA7">
        <w:rPr>
          <w:color w:val="262626"/>
          <w:sz w:val="24"/>
          <w:szCs w:val="24"/>
          <w:lang w:val="en-GB"/>
        </w:rPr>
        <w:t>ron</w:t>
      </w:r>
      <w:proofErr w:type="spellEnd"/>
      <w:r w:rsidRPr="00C65CA7">
        <w:rPr>
          <w:color w:val="262626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262626"/>
          <w:sz w:val="24"/>
          <w:szCs w:val="24"/>
          <w:lang w:val="en-GB"/>
        </w:rPr>
        <w:t>dh</w:t>
      </w:r>
      <w:r w:rsidRPr="00C65CA7">
        <w:rPr>
          <w:color w:val="444444"/>
          <w:sz w:val="24"/>
          <w:szCs w:val="24"/>
          <w:lang w:val="en-GB"/>
        </w:rPr>
        <w:t>e</w:t>
      </w:r>
      <w:proofErr w:type="spellEnd"/>
      <w:r w:rsidRPr="00C65CA7">
        <w:rPr>
          <w:color w:val="444444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262626"/>
          <w:sz w:val="24"/>
          <w:szCs w:val="24"/>
          <w:lang w:val="en-GB"/>
        </w:rPr>
        <w:t>d</w:t>
      </w:r>
      <w:r w:rsidRPr="00C65CA7">
        <w:rPr>
          <w:color w:val="353535"/>
          <w:sz w:val="24"/>
          <w:szCs w:val="24"/>
          <w:lang w:val="en-GB"/>
        </w:rPr>
        <w:t>o</w:t>
      </w:r>
      <w:r w:rsidRPr="00C65CA7">
        <w:rPr>
          <w:color w:val="262626"/>
          <w:sz w:val="24"/>
          <w:szCs w:val="24"/>
          <w:lang w:val="en-GB"/>
        </w:rPr>
        <w:t>ku</w:t>
      </w:r>
      <w:r w:rsidRPr="00C65CA7">
        <w:rPr>
          <w:color w:val="353535"/>
          <w:sz w:val="24"/>
          <w:szCs w:val="24"/>
          <w:lang w:val="en-GB"/>
        </w:rPr>
        <w:t>me</w:t>
      </w:r>
      <w:r w:rsidRPr="00C65CA7">
        <w:rPr>
          <w:color w:val="262626"/>
          <w:sz w:val="24"/>
          <w:szCs w:val="24"/>
          <w:lang w:val="en-GB"/>
        </w:rPr>
        <w:t>nt</w:t>
      </w:r>
      <w:r w:rsidRPr="00C65CA7">
        <w:rPr>
          <w:color w:val="353535"/>
          <w:sz w:val="24"/>
          <w:szCs w:val="24"/>
          <w:lang w:val="en-GB"/>
        </w:rPr>
        <w:t>o</w:t>
      </w:r>
      <w:r w:rsidRPr="00C65CA7">
        <w:rPr>
          <w:color w:val="262626"/>
          <w:sz w:val="24"/>
          <w:szCs w:val="24"/>
          <w:lang w:val="en-GB"/>
        </w:rPr>
        <w:t>n</w:t>
      </w:r>
      <w:proofErr w:type="spellEnd"/>
      <w:r w:rsidRPr="00C65CA7">
        <w:rPr>
          <w:color w:val="262626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262626"/>
          <w:sz w:val="24"/>
          <w:szCs w:val="24"/>
          <w:lang w:val="en-GB"/>
        </w:rPr>
        <w:t>lë</w:t>
      </w:r>
      <w:r w:rsidRPr="00C65CA7">
        <w:rPr>
          <w:color w:val="353535"/>
          <w:sz w:val="24"/>
          <w:szCs w:val="24"/>
          <w:lang w:val="en-GB"/>
        </w:rPr>
        <w:t>v</w:t>
      </w:r>
      <w:r w:rsidRPr="00C65CA7">
        <w:rPr>
          <w:color w:val="262626"/>
          <w:sz w:val="24"/>
          <w:szCs w:val="24"/>
          <w:lang w:val="en-GB"/>
        </w:rPr>
        <w:t>i</w:t>
      </w:r>
      <w:r w:rsidRPr="00C65CA7">
        <w:rPr>
          <w:color w:val="444444"/>
          <w:sz w:val="24"/>
          <w:szCs w:val="24"/>
          <w:lang w:val="en-GB"/>
        </w:rPr>
        <w:t>z</w:t>
      </w:r>
      <w:r w:rsidRPr="00C65CA7">
        <w:rPr>
          <w:color w:val="262626"/>
          <w:sz w:val="24"/>
          <w:szCs w:val="24"/>
          <w:lang w:val="en-GB"/>
        </w:rPr>
        <w:t>j</w:t>
      </w:r>
      <w:r w:rsidRPr="00C65CA7">
        <w:rPr>
          <w:color w:val="353535"/>
          <w:sz w:val="24"/>
          <w:szCs w:val="24"/>
          <w:lang w:val="en-GB"/>
        </w:rPr>
        <w:t>e</w:t>
      </w:r>
      <w:r w:rsidRPr="00C65CA7">
        <w:rPr>
          <w:color w:val="262626"/>
          <w:sz w:val="24"/>
          <w:szCs w:val="24"/>
          <w:lang w:val="en-GB"/>
        </w:rPr>
        <w:t>n</w:t>
      </w:r>
      <w:proofErr w:type="spellEnd"/>
      <w:r w:rsidRPr="00C65CA7">
        <w:rPr>
          <w:color w:val="262626"/>
          <w:sz w:val="24"/>
          <w:szCs w:val="24"/>
          <w:lang w:val="en-GB"/>
        </w:rPr>
        <w:t xml:space="preserve"> </w:t>
      </w:r>
      <w:r w:rsidRPr="00C65CA7">
        <w:rPr>
          <w:color w:val="353535"/>
          <w:sz w:val="24"/>
          <w:szCs w:val="24"/>
          <w:lang w:val="en-GB"/>
        </w:rPr>
        <w:t xml:space="preserve">e </w:t>
      </w:r>
      <w:proofErr w:type="spellStart"/>
      <w:r w:rsidRPr="00C65CA7">
        <w:rPr>
          <w:color w:val="444444"/>
          <w:sz w:val="24"/>
          <w:szCs w:val="24"/>
          <w:lang w:val="en-GB"/>
        </w:rPr>
        <w:t>v</w:t>
      </w:r>
      <w:r w:rsidRPr="00C65CA7">
        <w:rPr>
          <w:color w:val="353535"/>
          <w:sz w:val="24"/>
          <w:szCs w:val="24"/>
          <w:lang w:val="en-GB"/>
        </w:rPr>
        <w:t>lera</w:t>
      </w:r>
      <w:r w:rsidRPr="00C65CA7">
        <w:rPr>
          <w:color w:val="444444"/>
          <w:sz w:val="24"/>
          <w:szCs w:val="24"/>
          <w:lang w:val="en-GB"/>
        </w:rPr>
        <w:t>v</w:t>
      </w:r>
      <w:r w:rsidRPr="00C65CA7">
        <w:rPr>
          <w:color w:val="353535"/>
          <w:sz w:val="24"/>
          <w:szCs w:val="24"/>
          <w:lang w:val="en-GB"/>
        </w:rPr>
        <w:t>e</w:t>
      </w:r>
      <w:proofErr w:type="spellEnd"/>
      <w:r w:rsidRPr="00C65CA7">
        <w:rPr>
          <w:color w:val="353535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353535"/>
          <w:sz w:val="24"/>
          <w:szCs w:val="24"/>
          <w:lang w:val="en-GB"/>
        </w:rPr>
        <w:t>mo</w:t>
      </w:r>
      <w:r w:rsidRPr="00C65CA7">
        <w:rPr>
          <w:color w:val="262626"/>
          <w:sz w:val="24"/>
          <w:szCs w:val="24"/>
          <w:lang w:val="en-GB"/>
        </w:rPr>
        <w:t>n</w:t>
      </w:r>
      <w:r w:rsidRPr="00C65CA7">
        <w:rPr>
          <w:color w:val="353535"/>
          <w:sz w:val="24"/>
          <w:szCs w:val="24"/>
          <w:lang w:val="en-GB"/>
        </w:rPr>
        <w:t>e</w:t>
      </w:r>
      <w:r w:rsidRPr="00C65CA7">
        <w:rPr>
          <w:color w:val="262626"/>
          <w:sz w:val="24"/>
          <w:szCs w:val="24"/>
          <w:lang w:val="en-GB"/>
        </w:rPr>
        <w:t>t</w:t>
      </w:r>
      <w:r w:rsidRPr="00C65CA7">
        <w:rPr>
          <w:color w:val="353535"/>
          <w:sz w:val="24"/>
          <w:szCs w:val="24"/>
          <w:lang w:val="en-GB"/>
        </w:rPr>
        <w:t>a</w:t>
      </w:r>
      <w:r w:rsidRPr="00C65CA7">
        <w:rPr>
          <w:color w:val="262626"/>
          <w:sz w:val="24"/>
          <w:szCs w:val="24"/>
          <w:lang w:val="en-GB"/>
        </w:rPr>
        <w:t>r</w:t>
      </w:r>
      <w:r w:rsidRPr="00C65CA7">
        <w:rPr>
          <w:color w:val="444444"/>
          <w:sz w:val="24"/>
          <w:szCs w:val="24"/>
          <w:lang w:val="en-GB"/>
        </w:rPr>
        <w:t>e</w:t>
      </w:r>
      <w:proofErr w:type="spellEnd"/>
      <w:r w:rsidRPr="00C65CA7">
        <w:rPr>
          <w:color w:val="444444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353535"/>
          <w:sz w:val="24"/>
          <w:szCs w:val="24"/>
          <w:lang w:val="en-GB"/>
        </w:rPr>
        <w:t>d</w:t>
      </w:r>
      <w:r w:rsidRPr="00C65CA7">
        <w:rPr>
          <w:color w:val="262626"/>
          <w:sz w:val="24"/>
          <w:szCs w:val="24"/>
          <w:lang w:val="en-GB"/>
        </w:rPr>
        <w:t>h</w:t>
      </w:r>
      <w:r w:rsidRPr="00C65CA7">
        <w:rPr>
          <w:color w:val="444444"/>
          <w:sz w:val="24"/>
          <w:szCs w:val="24"/>
          <w:lang w:val="en-GB"/>
        </w:rPr>
        <w:t>e</w:t>
      </w:r>
      <w:proofErr w:type="spellEnd"/>
      <w:r w:rsidRPr="00C65CA7">
        <w:rPr>
          <w:color w:val="444444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262626"/>
          <w:sz w:val="24"/>
          <w:szCs w:val="24"/>
          <w:lang w:val="en-GB"/>
        </w:rPr>
        <w:t>h</w:t>
      </w:r>
      <w:r w:rsidRPr="00C65CA7">
        <w:rPr>
          <w:color w:val="353535"/>
          <w:sz w:val="24"/>
          <w:szCs w:val="24"/>
          <w:lang w:val="en-GB"/>
        </w:rPr>
        <w:t>art</w:t>
      </w:r>
      <w:r w:rsidRPr="00C65CA7">
        <w:rPr>
          <w:color w:val="444444"/>
          <w:sz w:val="24"/>
          <w:szCs w:val="24"/>
          <w:lang w:val="en-GB"/>
        </w:rPr>
        <w:t>o</w:t>
      </w:r>
      <w:r w:rsidRPr="00C65CA7">
        <w:rPr>
          <w:color w:val="262626"/>
          <w:sz w:val="24"/>
          <w:szCs w:val="24"/>
          <w:lang w:val="en-GB"/>
        </w:rPr>
        <w:t>n</w:t>
      </w:r>
      <w:proofErr w:type="spellEnd"/>
      <w:r w:rsidRPr="00C65CA7">
        <w:rPr>
          <w:color w:val="262626"/>
          <w:sz w:val="24"/>
          <w:szCs w:val="24"/>
          <w:lang w:val="en-GB"/>
        </w:rPr>
        <w:t xml:space="preserve"> </w:t>
      </w:r>
      <w:proofErr w:type="spellStart"/>
      <w:r w:rsidRPr="00C65CA7">
        <w:rPr>
          <w:color w:val="262626"/>
          <w:sz w:val="24"/>
          <w:szCs w:val="24"/>
          <w:lang w:val="en-GB"/>
        </w:rPr>
        <w:t>d</w:t>
      </w:r>
      <w:r w:rsidRPr="00C65CA7">
        <w:rPr>
          <w:color w:val="444444"/>
          <w:sz w:val="24"/>
          <w:szCs w:val="24"/>
          <w:lang w:val="en-GB"/>
        </w:rPr>
        <w:t>o</w:t>
      </w:r>
      <w:r w:rsidRPr="00C65CA7">
        <w:rPr>
          <w:color w:val="353535"/>
          <w:sz w:val="24"/>
          <w:szCs w:val="24"/>
          <w:lang w:val="en-GB"/>
        </w:rPr>
        <w:t>k</w:t>
      </w:r>
      <w:r w:rsidRPr="00C65CA7">
        <w:rPr>
          <w:color w:val="262626"/>
          <w:sz w:val="24"/>
          <w:szCs w:val="24"/>
          <w:lang w:val="en-GB"/>
        </w:rPr>
        <w:t>u</w:t>
      </w:r>
      <w:r w:rsidRPr="00C65CA7">
        <w:rPr>
          <w:color w:val="353535"/>
          <w:sz w:val="24"/>
          <w:szCs w:val="24"/>
          <w:lang w:val="en-GB"/>
        </w:rPr>
        <w:t>m</w:t>
      </w:r>
      <w:r w:rsidRPr="00C65CA7">
        <w:rPr>
          <w:color w:val="444444"/>
          <w:sz w:val="24"/>
          <w:szCs w:val="24"/>
          <w:lang w:val="en-GB"/>
        </w:rPr>
        <w:t>e</w:t>
      </w:r>
      <w:r w:rsidRPr="00C65CA7">
        <w:rPr>
          <w:color w:val="353535"/>
          <w:sz w:val="24"/>
          <w:szCs w:val="24"/>
          <w:lang w:val="en-GB"/>
        </w:rPr>
        <w:t>nta</w:t>
      </w:r>
      <w:r w:rsidRPr="00C65CA7">
        <w:rPr>
          <w:color w:val="444444"/>
          <w:sz w:val="24"/>
          <w:szCs w:val="24"/>
          <w:lang w:val="en-GB"/>
        </w:rPr>
        <w:t>c</w:t>
      </w:r>
      <w:r w:rsidRPr="00C65CA7">
        <w:rPr>
          <w:color w:val="262626"/>
          <w:sz w:val="24"/>
          <w:szCs w:val="24"/>
          <w:lang w:val="en-GB"/>
        </w:rPr>
        <w:t>i</w:t>
      </w:r>
      <w:r w:rsidRPr="00C65CA7">
        <w:rPr>
          <w:color w:val="353535"/>
          <w:sz w:val="24"/>
          <w:szCs w:val="24"/>
          <w:lang w:val="en-GB"/>
        </w:rPr>
        <w:t>onin</w:t>
      </w:r>
      <w:proofErr w:type="spellEnd"/>
    </w:p>
    <w:p w:rsidR="007F1202" w:rsidRDefault="007F1202" w:rsidP="007F1202">
      <w:pPr>
        <w:autoSpaceDE w:val="0"/>
        <w:autoSpaceDN w:val="0"/>
        <w:adjustRightInd w:val="0"/>
        <w:spacing w:line="276" w:lineRule="auto"/>
        <w:ind w:firstLine="720"/>
        <w:jc w:val="both"/>
        <w:rPr>
          <w:color w:val="444444"/>
          <w:sz w:val="24"/>
          <w:szCs w:val="24"/>
          <w:lang w:val="en-GB"/>
        </w:rPr>
      </w:pPr>
      <w:proofErr w:type="spellStart"/>
      <w:r w:rsidRPr="005A0C58">
        <w:rPr>
          <w:color w:val="262626"/>
          <w:sz w:val="24"/>
          <w:szCs w:val="24"/>
          <w:lang w:val="en-GB"/>
        </w:rPr>
        <w:t>p</w:t>
      </w:r>
      <w:r>
        <w:rPr>
          <w:color w:val="262626"/>
          <w:sz w:val="24"/>
          <w:szCs w:val="24"/>
          <w:lang w:val="en-GB"/>
        </w:rPr>
        <w:t>ë</w:t>
      </w:r>
      <w:r w:rsidRPr="005A0C58">
        <w:rPr>
          <w:color w:val="262626"/>
          <w:sz w:val="24"/>
          <w:szCs w:val="24"/>
          <w:lang w:val="en-GB"/>
        </w:rPr>
        <w:t>rk</w:t>
      </w:r>
      <w:r w:rsidRPr="005A0C58">
        <w:rPr>
          <w:color w:val="353535"/>
          <w:sz w:val="24"/>
          <w:szCs w:val="24"/>
          <w:lang w:val="en-GB"/>
        </w:rPr>
        <w:t>a</w:t>
      </w:r>
      <w:r w:rsidRPr="005A0C58">
        <w:rPr>
          <w:color w:val="262626"/>
          <w:sz w:val="24"/>
          <w:szCs w:val="24"/>
          <w:lang w:val="en-GB"/>
        </w:rPr>
        <w:t>t</w:t>
      </w:r>
      <w:r>
        <w:rPr>
          <w:color w:val="262626"/>
          <w:sz w:val="24"/>
          <w:szCs w:val="24"/>
          <w:lang w:val="en-GB"/>
        </w:rPr>
        <w:t>ë</w:t>
      </w:r>
      <w:r w:rsidRPr="005A0C58">
        <w:rPr>
          <w:color w:val="444444"/>
          <w:sz w:val="24"/>
          <w:szCs w:val="24"/>
          <w:lang w:val="en-GB"/>
        </w:rPr>
        <w:t>s</w:t>
      </w:r>
      <w:proofErr w:type="spellEnd"/>
      <w:r w:rsidRPr="005A0C58">
        <w:rPr>
          <w:color w:val="444444"/>
          <w:sz w:val="24"/>
          <w:szCs w:val="24"/>
          <w:lang w:val="en-GB"/>
        </w:rPr>
        <w:t xml:space="preserve"> </w:t>
      </w:r>
      <w:proofErr w:type="spellStart"/>
      <w:r w:rsidRPr="005A0C58">
        <w:rPr>
          <w:color w:val="444444"/>
          <w:sz w:val="24"/>
          <w:szCs w:val="24"/>
          <w:lang w:val="en-GB"/>
        </w:rPr>
        <w:t>s</w:t>
      </w:r>
      <w:r w:rsidRPr="005A0C58">
        <w:rPr>
          <w:color w:val="353535"/>
          <w:sz w:val="24"/>
          <w:szCs w:val="24"/>
          <w:lang w:val="en-GB"/>
        </w:rPr>
        <w:t>i</w:t>
      </w:r>
      <w:proofErr w:type="spellEnd"/>
      <w:r w:rsidRPr="005A0C58">
        <w:rPr>
          <w:color w:val="353535"/>
          <w:sz w:val="24"/>
          <w:szCs w:val="24"/>
          <w:lang w:val="en-GB"/>
        </w:rPr>
        <w:t xml:space="preserve"> </w:t>
      </w:r>
      <w:proofErr w:type="spellStart"/>
      <w:r w:rsidRPr="005A0C58">
        <w:rPr>
          <w:color w:val="262626"/>
          <w:sz w:val="24"/>
          <w:szCs w:val="24"/>
          <w:lang w:val="en-GB"/>
        </w:rPr>
        <w:t>dh</w:t>
      </w:r>
      <w:r w:rsidRPr="005A0C58">
        <w:rPr>
          <w:color w:val="353535"/>
          <w:sz w:val="24"/>
          <w:szCs w:val="24"/>
          <w:lang w:val="en-GB"/>
        </w:rPr>
        <w:t>e</w:t>
      </w:r>
      <w:proofErr w:type="spellEnd"/>
      <w:r w:rsidRPr="005A0C58">
        <w:rPr>
          <w:color w:val="353535"/>
          <w:sz w:val="24"/>
          <w:szCs w:val="24"/>
          <w:lang w:val="en-GB"/>
        </w:rPr>
        <w:t xml:space="preserve"> </w:t>
      </w:r>
      <w:proofErr w:type="spellStart"/>
      <w:r w:rsidRPr="005A0C58">
        <w:rPr>
          <w:color w:val="444444"/>
          <w:sz w:val="24"/>
          <w:szCs w:val="24"/>
          <w:lang w:val="en-GB"/>
        </w:rPr>
        <w:t>z</w:t>
      </w:r>
      <w:r w:rsidRPr="005A0C58">
        <w:rPr>
          <w:color w:val="262626"/>
          <w:sz w:val="24"/>
          <w:szCs w:val="24"/>
          <w:lang w:val="en-GB"/>
        </w:rPr>
        <w:t>b</w:t>
      </w:r>
      <w:r w:rsidRPr="005A0C58">
        <w:rPr>
          <w:color w:val="353535"/>
          <w:sz w:val="24"/>
          <w:szCs w:val="24"/>
          <w:lang w:val="en-GB"/>
        </w:rPr>
        <w:t>a</w:t>
      </w:r>
      <w:r w:rsidRPr="005A0C58">
        <w:rPr>
          <w:color w:val="262626"/>
          <w:sz w:val="24"/>
          <w:szCs w:val="24"/>
          <w:lang w:val="en-GB"/>
        </w:rPr>
        <w:t>timin</w:t>
      </w:r>
      <w:proofErr w:type="spellEnd"/>
      <w:r w:rsidRPr="005A0C58">
        <w:rPr>
          <w:color w:val="262626"/>
          <w:sz w:val="24"/>
          <w:szCs w:val="24"/>
          <w:lang w:val="en-GB"/>
        </w:rPr>
        <w:t xml:space="preserve"> </w:t>
      </w:r>
      <w:r w:rsidRPr="005A0C58">
        <w:rPr>
          <w:color w:val="444444"/>
          <w:sz w:val="24"/>
          <w:szCs w:val="24"/>
          <w:lang w:val="en-GB"/>
        </w:rPr>
        <w:t xml:space="preserve">e </w:t>
      </w:r>
      <w:proofErr w:type="spellStart"/>
      <w:r w:rsidRPr="005A0C58">
        <w:rPr>
          <w:color w:val="353535"/>
          <w:sz w:val="24"/>
          <w:szCs w:val="24"/>
          <w:lang w:val="en-GB"/>
        </w:rPr>
        <w:t>rreg</w:t>
      </w:r>
      <w:r w:rsidRPr="005A0C58">
        <w:rPr>
          <w:color w:val="262626"/>
          <w:sz w:val="24"/>
          <w:szCs w:val="24"/>
          <w:lang w:val="en-GB"/>
        </w:rPr>
        <w:t>ull</w:t>
      </w:r>
      <w:r w:rsidRPr="005A0C58">
        <w:rPr>
          <w:color w:val="353535"/>
          <w:sz w:val="24"/>
          <w:szCs w:val="24"/>
          <w:lang w:val="en-GB"/>
        </w:rPr>
        <w:t>a</w:t>
      </w:r>
      <w:r w:rsidRPr="005A0C58">
        <w:rPr>
          <w:color w:val="444444"/>
          <w:sz w:val="24"/>
          <w:szCs w:val="24"/>
          <w:lang w:val="en-GB"/>
        </w:rPr>
        <w:t>v</w:t>
      </w:r>
      <w:r w:rsidRPr="005A0C58">
        <w:rPr>
          <w:color w:val="353535"/>
          <w:sz w:val="24"/>
          <w:szCs w:val="24"/>
          <w:lang w:val="en-GB"/>
        </w:rPr>
        <w:t>e</w:t>
      </w:r>
      <w:proofErr w:type="spellEnd"/>
      <w:r w:rsidRPr="005A0C58">
        <w:rPr>
          <w:color w:val="353535"/>
          <w:sz w:val="24"/>
          <w:szCs w:val="24"/>
          <w:lang w:val="en-GB"/>
        </w:rPr>
        <w:t xml:space="preserve"> </w:t>
      </w:r>
      <w:proofErr w:type="spellStart"/>
      <w:r w:rsidRPr="005A0C58">
        <w:rPr>
          <w:color w:val="262626"/>
          <w:sz w:val="24"/>
          <w:szCs w:val="24"/>
          <w:lang w:val="en-GB"/>
        </w:rPr>
        <w:t>t</w:t>
      </w:r>
      <w:r>
        <w:rPr>
          <w:color w:val="262626"/>
          <w:sz w:val="24"/>
          <w:szCs w:val="24"/>
          <w:lang w:val="en-GB"/>
        </w:rPr>
        <w:t>ë</w:t>
      </w:r>
      <w:proofErr w:type="spellEnd"/>
      <w:r w:rsidRPr="005A0C58">
        <w:rPr>
          <w:color w:val="444444"/>
          <w:sz w:val="24"/>
          <w:szCs w:val="24"/>
          <w:lang w:val="en-GB"/>
        </w:rPr>
        <w:t xml:space="preserve"> </w:t>
      </w:r>
      <w:proofErr w:type="spellStart"/>
      <w:r w:rsidRPr="005A0C58">
        <w:rPr>
          <w:color w:val="262626"/>
          <w:sz w:val="24"/>
          <w:szCs w:val="24"/>
          <w:lang w:val="en-GB"/>
        </w:rPr>
        <w:t>tarifim</w:t>
      </w:r>
      <w:r w:rsidRPr="005A0C58">
        <w:rPr>
          <w:color w:val="353535"/>
          <w:sz w:val="24"/>
          <w:szCs w:val="24"/>
          <w:lang w:val="en-GB"/>
        </w:rPr>
        <w:t>i</w:t>
      </w:r>
      <w:r w:rsidRPr="005A0C58">
        <w:rPr>
          <w:color w:val="262626"/>
          <w:sz w:val="24"/>
          <w:szCs w:val="24"/>
          <w:lang w:val="en-GB"/>
        </w:rPr>
        <w:t>t</w:t>
      </w:r>
      <w:proofErr w:type="spellEnd"/>
      <w:r w:rsidRPr="005A0C58">
        <w:rPr>
          <w:color w:val="6D6D6D"/>
          <w:sz w:val="24"/>
          <w:szCs w:val="24"/>
          <w:lang w:val="en-GB"/>
        </w:rPr>
        <w:t xml:space="preserve">, </w:t>
      </w:r>
      <w:proofErr w:type="spellStart"/>
      <w:r w:rsidRPr="005A0C58">
        <w:rPr>
          <w:color w:val="262626"/>
          <w:sz w:val="24"/>
          <w:szCs w:val="24"/>
          <w:lang w:val="en-GB"/>
        </w:rPr>
        <w:t>t</w:t>
      </w:r>
      <w:r>
        <w:rPr>
          <w:color w:val="262626"/>
          <w:sz w:val="24"/>
          <w:szCs w:val="24"/>
          <w:lang w:val="en-GB"/>
        </w:rPr>
        <w:t>ë</w:t>
      </w:r>
      <w:proofErr w:type="spellEnd"/>
      <w:r w:rsidRPr="005A0C58">
        <w:rPr>
          <w:color w:val="353535"/>
          <w:sz w:val="24"/>
          <w:szCs w:val="24"/>
          <w:lang w:val="en-GB"/>
        </w:rPr>
        <w:t xml:space="preserve"> </w:t>
      </w:r>
      <w:proofErr w:type="spellStart"/>
      <w:r w:rsidRPr="005A0C58">
        <w:rPr>
          <w:color w:val="262626"/>
          <w:sz w:val="24"/>
          <w:szCs w:val="24"/>
          <w:lang w:val="en-GB"/>
        </w:rPr>
        <w:t>p</w:t>
      </w:r>
      <w:r>
        <w:rPr>
          <w:color w:val="262626"/>
          <w:sz w:val="24"/>
          <w:szCs w:val="24"/>
          <w:lang w:val="en-GB"/>
        </w:rPr>
        <w:t>ë</w:t>
      </w:r>
      <w:r w:rsidRPr="005A0C58">
        <w:rPr>
          <w:color w:val="353535"/>
          <w:sz w:val="24"/>
          <w:szCs w:val="24"/>
          <w:lang w:val="en-GB"/>
        </w:rPr>
        <w:t>rc</w:t>
      </w:r>
      <w:r w:rsidRPr="005A0C58">
        <w:rPr>
          <w:color w:val="444444"/>
          <w:sz w:val="24"/>
          <w:szCs w:val="24"/>
          <w:lang w:val="en-GB"/>
        </w:rPr>
        <w:t>a</w:t>
      </w:r>
      <w:r w:rsidRPr="005A0C58">
        <w:rPr>
          <w:color w:val="353535"/>
          <w:sz w:val="24"/>
          <w:szCs w:val="24"/>
          <w:lang w:val="en-GB"/>
        </w:rPr>
        <w:t>ktu</w:t>
      </w:r>
      <w:r w:rsidRPr="005A0C58">
        <w:rPr>
          <w:color w:val="444444"/>
          <w:sz w:val="24"/>
          <w:szCs w:val="24"/>
          <w:lang w:val="en-GB"/>
        </w:rPr>
        <w:t>ara</w:t>
      </w:r>
      <w:proofErr w:type="spellEnd"/>
      <w:r w:rsidRPr="005A0C58">
        <w:rPr>
          <w:color w:val="444444"/>
          <w:sz w:val="24"/>
          <w:szCs w:val="24"/>
          <w:lang w:val="en-GB"/>
        </w:rPr>
        <w:t xml:space="preserve"> </w:t>
      </w:r>
      <w:proofErr w:type="spellStart"/>
      <w:r w:rsidRPr="005A0C58">
        <w:rPr>
          <w:color w:val="353535"/>
          <w:sz w:val="24"/>
          <w:szCs w:val="24"/>
          <w:lang w:val="en-GB"/>
        </w:rPr>
        <w:t>n</w:t>
      </w:r>
      <w:r w:rsidRPr="005A0C58">
        <w:rPr>
          <w:color w:val="444444"/>
          <w:sz w:val="24"/>
          <w:szCs w:val="24"/>
          <w:lang w:val="en-GB"/>
        </w:rPr>
        <w:t>ga</w:t>
      </w:r>
      <w:proofErr w:type="spellEnd"/>
      <w:r w:rsidRPr="005A0C58">
        <w:rPr>
          <w:color w:val="444444"/>
          <w:sz w:val="24"/>
          <w:szCs w:val="24"/>
          <w:lang w:val="en-GB"/>
        </w:rPr>
        <w:t xml:space="preserve"> </w:t>
      </w:r>
      <w:proofErr w:type="spellStart"/>
      <w:r w:rsidRPr="005A0C58">
        <w:rPr>
          <w:color w:val="353535"/>
          <w:sz w:val="24"/>
          <w:szCs w:val="24"/>
          <w:lang w:val="en-GB"/>
        </w:rPr>
        <w:t>akt</w:t>
      </w:r>
      <w:r>
        <w:rPr>
          <w:color w:val="444444"/>
          <w:sz w:val="24"/>
          <w:szCs w:val="24"/>
          <w:lang w:val="en-GB"/>
        </w:rPr>
        <w:t>et</w:t>
      </w:r>
      <w:proofErr w:type="spellEnd"/>
      <w:r>
        <w:rPr>
          <w:color w:val="444444"/>
          <w:sz w:val="24"/>
          <w:szCs w:val="24"/>
          <w:lang w:val="en-GB"/>
        </w:rPr>
        <w:t xml:space="preserve"> </w:t>
      </w:r>
      <w:proofErr w:type="spellStart"/>
      <w:r w:rsidRPr="005A0C58">
        <w:rPr>
          <w:color w:val="262626"/>
          <w:sz w:val="24"/>
          <w:szCs w:val="24"/>
          <w:lang w:val="en-GB"/>
        </w:rPr>
        <w:t>ligjor</w:t>
      </w:r>
      <w:r w:rsidRPr="005A0C58">
        <w:rPr>
          <w:color w:val="353535"/>
          <w:sz w:val="24"/>
          <w:szCs w:val="24"/>
          <w:lang w:val="en-GB"/>
        </w:rPr>
        <w:t>e</w:t>
      </w:r>
      <w:proofErr w:type="spellEnd"/>
      <w:r w:rsidRPr="005A0C58">
        <w:rPr>
          <w:color w:val="353535"/>
          <w:sz w:val="24"/>
          <w:szCs w:val="24"/>
          <w:lang w:val="en-GB"/>
        </w:rPr>
        <w:t xml:space="preserve"> </w:t>
      </w:r>
      <w:proofErr w:type="spellStart"/>
      <w:r>
        <w:rPr>
          <w:color w:val="262626"/>
          <w:sz w:val="24"/>
          <w:szCs w:val="24"/>
          <w:lang w:val="en-GB"/>
        </w:rPr>
        <w:t>në</w:t>
      </w:r>
      <w:proofErr w:type="spellEnd"/>
      <w:r>
        <w:rPr>
          <w:color w:val="262626"/>
          <w:sz w:val="24"/>
          <w:szCs w:val="24"/>
          <w:lang w:val="en-GB"/>
        </w:rPr>
        <w:t xml:space="preserve"> </w:t>
      </w:r>
      <w:proofErr w:type="spellStart"/>
      <w:r>
        <w:rPr>
          <w:color w:val="262626"/>
          <w:sz w:val="24"/>
          <w:szCs w:val="24"/>
          <w:lang w:val="en-GB"/>
        </w:rPr>
        <w:t>fuqi</w:t>
      </w:r>
      <w:proofErr w:type="spellEnd"/>
      <w:r>
        <w:rPr>
          <w:color w:val="444444"/>
          <w:sz w:val="24"/>
          <w:szCs w:val="24"/>
          <w:lang w:val="en-GB"/>
        </w:rPr>
        <w:t>.</w:t>
      </w:r>
    </w:p>
    <w:p w:rsidR="007F1202" w:rsidRPr="00C77E4A" w:rsidRDefault="007F1202" w:rsidP="007F1202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line="276" w:lineRule="auto"/>
        <w:jc w:val="both"/>
        <w:rPr>
          <w:color w:val="444444"/>
          <w:sz w:val="24"/>
          <w:szCs w:val="24"/>
          <w:lang w:val="en-GB"/>
        </w:rPr>
      </w:pPr>
      <w:proofErr w:type="spellStart"/>
      <w:r w:rsidRPr="003616B5">
        <w:rPr>
          <w:color w:val="262626"/>
          <w:sz w:val="24"/>
          <w:szCs w:val="24"/>
          <w:lang w:val="en-GB"/>
        </w:rPr>
        <w:t>M</w:t>
      </w:r>
      <w:r w:rsidRPr="003616B5">
        <w:rPr>
          <w:color w:val="353535"/>
          <w:sz w:val="24"/>
          <w:szCs w:val="24"/>
          <w:lang w:val="en-GB"/>
        </w:rPr>
        <w:t>e</w:t>
      </w:r>
      <w:r w:rsidRPr="003616B5">
        <w:rPr>
          <w:color w:val="262626"/>
          <w:sz w:val="24"/>
          <w:szCs w:val="24"/>
          <w:lang w:val="en-GB"/>
        </w:rPr>
        <w:t>rr</w:t>
      </w:r>
      <w:proofErr w:type="spellEnd"/>
      <w:r w:rsidRPr="003616B5">
        <w:rPr>
          <w:color w:val="262626"/>
          <w:sz w:val="24"/>
          <w:szCs w:val="24"/>
          <w:lang w:val="en-GB"/>
        </w:rPr>
        <w:t xml:space="preserve"> </w:t>
      </w:r>
      <w:proofErr w:type="spellStart"/>
      <w:r w:rsidRPr="003616B5">
        <w:rPr>
          <w:color w:val="262626"/>
          <w:sz w:val="24"/>
          <w:szCs w:val="24"/>
          <w:lang w:val="en-GB"/>
        </w:rPr>
        <w:t>pj</w:t>
      </w:r>
      <w:r w:rsidRPr="003616B5">
        <w:rPr>
          <w:color w:val="444444"/>
          <w:sz w:val="24"/>
          <w:szCs w:val="24"/>
          <w:lang w:val="en-GB"/>
        </w:rPr>
        <w:t>es</w:t>
      </w:r>
      <w:r w:rsidR="00B646C6">
        <w:rPr>
          <w:color w:val="353535"/>
          <w:sz w:val="24"/>
          <w:szCs w:val="24"/>
          <w:lang w:val="en-GB"/>
        </w:rPr>
        <w:t>ë</w:t>
      </w:r>
      <w:proofErr w:type="spellEnd"/>
      <w:r w:rsidRPr="003616B5">
        <w:rPr>
          <w:color w:val="353535"/>
          <w:sz w:val="24"/>
          <w:szCs w:val="24"/>
          <w:lang w:val="en-GB"/>
        </w:rPr>
        <w:t xml:space="preserve"> </w:t>
      </w:r>
      <w:proofErr w:type="spellStart"/>
      <w:r w:rsidRPr="003616B5">
        <w:rPr>
          <w:color w:val="262626"/>
          <w:sz w:val="24"/>
          <w:szCs w:val="24"/>
          <w:lang w:val="en-GB"/>
        </w:rPr>
        <w:t>në</w:t>
      </w:r>
      <w:proofErr w:type="spellEnd"/>
      <w:r w:rsidRPr="003616B5">
        <w:rPr>
          <w:color w:val="353535"/>
          <w:sz w:val="24"/>
          <w:szCs w:val="24"/>
          <w:lang w:val="en-GB"/>
        </w:rPr>
        <w:t xml:space="preserve"> </w:t>
      </w:r>
      <w:proofErr w:type="spellStart"/>
      <w:r w:rsidRPr="003616B5">
        <w:rPr>
          <w:color w:val="353535"/>
          <w:sz w:val="24"/>
          <w:szCs w:val="24"/>
          <w:lang w:val="en-GB"/>
        </w:rPr>
        <w:t>s</w:t>
      </w:r>
      <w:r w:rsidRPr="003616B5">
        <w:rPr>
          <w:color w:val="262626"/>
          <w:sz w:val="24"/>
          <w:szCs w:val="24"/>
          <w:lang w:val="en-GB"/>
        </w:rPr>
        <w:t>tru</w:t>
      </w:r>
      <w:r w:rsidRPr="003616B5">
        <w:rPr>
          <w:color w:val="353535"/>
          <w:sz w:val="24"/>
          <w:szCs w:val="24"/>
          <w:lang w:val="en-GB"/>
        </w:rPr>
        <w:t>k</w:t>
      </w:r>
      <w:r w:rsidRPr="003616B5">
        <w:rPr>
          <w:color w:val="262626"/>
          <w:sz w:val="24"/>
          <w:szCs w:val="24"/>
          <w:lang w:val="en-GB"/>
        </w:rPr>
        <w:t>tur</w:t>
      </w:r>
      <w:r w:rsidRPr="003616B5">
        <w:rPr>
          <w:color w:val="353535"/>
          <w:sz w:val="24"/>
          <w:szCs w:val="24"/>
          <w:lang w:val="en-GB"/>
        </w:rPr>
        <w:t>a</w:t>
      </w:r>
      <w:r w:rsidRPr="003616B5">
        <w:rPr>
          <w:color w:val="262626"/>
          <w:sz w:val="24"/>
          <w:szCs w:val="24"/>
          <w:lang w:val="en-GB"/>
        </w:rPr>
        <w:t>t</w:t>
      </w:r>
      <w:proofErr w:type="spellEnd"/>
      <w:r w:rsidRPr="003616B5">
        <w:rPr>
          <w:color w:val="262626"/>
          <w:sz w:val="24"/>
          <w:szCs w:val="24"/>
          <w:lang w:val="en-GB"/>
        </w:rPr>
        <w:t xml:space="preserve"> </w:t>
      </w:r>
      <w:r w:rsidRPr="003616B5">
        <w:rPr>
          <w:color w:val="353535"/>
          <w:sz w:val="24"/>
          <w:szCs w:val="24"/>
          <w:lang w:val="en-GB"/>
        </w:rPr>
        <w:t xml:space="preserve">e </w:t>
      </w:r>
      <w:proofErr w:type="spellStart"/>
      <w:r w:rsidRPr="003616B5">
        <w:rPr>
          <w:color w:val="262626"/>
          <w:sz w:val="24"/>
          <w:szCs w:val="24"/>
          <w:lang w:val="en-GB"/>
        </w:rPr>
        <w:t>kriju</w:t>
      </w:r>
      <w:r w:rsidRPr="003616B5">
        <w:rPr>
          <w:color w:val="353535"/>
          <w:sz w:val="24"/>
          <w:szCs w:val="24"/>
          <w:lang w:val="en-GB"/>
        </w:rPr>
        <w:t>ara</w:t>
      </w:r>
      <w:proofErr w:type="spellEnd"/>
      <w:r w:rsidRPr="003616B5">
        <w:rPr>
          <w:color w:val="353535"/>
          <w:sz w:val="24"/>
          <w:szCs w:val="24"/>
          <w:lang w:val="en-GB"/>
        </w:rPr>
        <w:t xml:space="preserve"> </w:t>
      </w:r>
      <w:r w:rsidRPr="003616B5">
        <w:rPr>
          <w:color w:val="262626"/>
          <w:sz w:val="24"/>
          <w:szCs w:val="24"/>
          <w:lang w:val="en-GB"/>
        </w:rPr>
        <w:t>m</w:t>
      </w:r>
      <w:r w:rsidRPr="003616B5">
        <w:rPr>
          <w:color w:val="444444"/>
          <w:sz w:val="24"/>
          <w:szCs w:val="24"/>
          <w:lang w:val="en-GB"/>
        </w:rPr>
        <w:t xml:space="preserve">e </w:t>
      </w:r>
      <w:proofErr w:type="spellStart"/>
      <w:r w:rsidRPr="003616B5">
        <w:rPr>
          <w:color w:val="262626"/>
          <w:sz w:val="24"/>
          <w:szCs w:val="24"/>
          <w:lang w:val="en-GB"/>
        </w:rPr>
        <w:t>urdhër</w:t>
      </w:r>
      <w:proofErr w:type="spellEnd"/>
      <w:r w:rsidRPr="003616B5">
        <w:rPr>
          <w:color w:val="262626"/>
          <w:sz w:val="24"/>
          <w:szCs w:val="24"/>
          <w:lang w:val="en-GB"/>
        </w:rPr>
        <w:t xml:space="preserve"> </w:t>
      </w:r>
      <w:proofErr w:type="spellStart"/>
      <w:r w:rsidRPr="003616B5">
        <w:rPr>
          <w:color w:val="262626"/>
          <w:sz w:val="24"/>
          <w:szCs w:val="24"/>
          <w:lang w:val="en-GB"/>
        </w:rPr>
        <w:t>të</w:t>
      </w:r>
      <w:proofErr w:type="spellEnd"/>
      <w:r w:rsidRPr="003616B5">
        <w:rPr>
          <w:color w:val="353535"/>
          <w:sz w:val="24"/>
          <w:szCs w:val="24"/>
          <w:lang w:val="en-GB"/>
        </w:rPr>
        <w:t xml:space="preserve"> </w:t>
      </w:r>
      <w:proofErr w:type="spellStart"/>
      <w:r w:rsidRPr="003616B5">
        <w:rPr>
          <w:color w:val="353535"/>
          <w:sz w:val="24"/>
          <w:szCs w:val="24"/>
          <w:lang w:val="en-GB"/>
        </w:rPr>
        <w:t>t</w:t>
      </w:r>
      <w:r w:rsidRPr="003616B5">
        <w:rPr>
          <w:color w:val="101010"/>
          <w:sz w:val="24"/>
          <w:szCs w:val="24"/>
          <w:lang w:val="en-GB"/>
        </w:rPr>
        <w:t>i</w:t>
      </w:r>
      <w:r w:rsidRPr="003616B5">
        <w:rPr>
          <w:color w:val="262626"/>
          <w:sz w:val="24"/>
          <w:szCs w:val="24"/>
          <w:lang w:val="en-GB"/>
        </w:rPr>
        <w:t>tull</w:t>
      </w:r>
      <w:r w:rsidRPr="003616B5">
        <w:rPr>
          <w:color w:val="353535"/>
          <w:sz w:val="24"/>
          <w:szCs w:val="24"/>
          <w:lang w:val="en-GB"/>
        </w:rPr>
        <w:t>ar</w:t>
      </w:r>
      <w:r w:rsidRPr="003616B5">
        <w:rPr>
          <w:color w:val="262626"/>
          <w:sz w:val="24"/>
          <w:szCs w:val="24"/>
          <w:lang w:val="en-GB"/>
        </w:rPr>
        <w:t>i</w:t>
      </w:r>
      <w:r w:rsidRPr="003616B5">
        <w:rPr>
          <w:color w:val="353535"/>
          <w:sz w:val="24"/>
          <w:szCs w:val="24"/>
          <w:lang w:val="en-GB"/>
        </w:rPr>
        <w:t>t</w:t>
      </w:r>
      <w:proofErr w:type="spellEnd"/>
      <w:r w:rsidRPr="003616B5">
        <w:rPr>
          <w:color w:val="353535"/>
          <w:sz w:val="24"/>
          <w:szCs w:val="24"/>
          <w:lang w:val="en-GB"/>
        </w:rPr>
        <w:t xml:space="preserve"> </w:t>
      </w:r>
      <w:proofErr w:type="spellStart"/>
      <w:r w:rsidRPr="003616B5">
        <w:rPr>
          <w:color w:val="262626"/>
          <w:sz w:val="24"/>
          <w:szCs w:val="24"/>
          <w:lang w:val="en-GB"/>
        </w:rPr>
        <w:t>pë</w:t>
      </w:r>
      <w:r w:rsidRPr="003616B5">
        <w:rPr>
          <w:color w:val="353535"/>
          <w:sz w:val="24"/>
          <w:szCs w:val="24"/>
          <w:lang w:val="en-GB"/>
        </w:rPr>
        <w:t>r</w:t>
      </w:r>
      <w:proofErr w:type="spellEnd"/>
      <w:r w:rsidRPr="003616B5">
        <w:rPr>
          <w:color w:val="353535"/>
          <w:sz w:val="24"/>
          <w:szCs w:val="24"/>
          <w:lang w:val="en-GB"/>
        </w:rPr>
        <w:t xml:space="preserve"> </w:t>
      </w:r>
      <w:proofErr w:type="spellStart"/>
      <w:r w:rsidRPr="003616B5">
        <w:rPr>
          <w:color w:val="353535"/>
          <w:sz w:val="24"/>
          <w:szCs w:val="24"/>
          <w:lang w:val="en-GB"/>
        </w:rPr>
        <w:t>r</w:t>
      </w:r>
      <w:r w:rsidRPr="003616B5">
        <w:rPr>
          <w:color w:val="262626"/>
          <w:sz w:val="24"/>
          <w:szCs w:val="24"/>
          <w:lang w:val="en-GB"/>
        </w:rPr>
        <w:t>e</w:t>
      </w:r>
      <w:r w:rsidRPr="003616B5">
        <w:rPr>
          <w:color w:val="444444"/>
          <w:sz w:val="24"/>
          <w:szCs w:val="24"/>
          <w:lang w:val="en-GB"/>
        </w:rPr>
        <w:t>a</w:t>
      </w:r>
      <w:r w:rsidRPr="003616B5">
        <w:rPr>
          <w:color w:val="353535"/>
          <w:sz w:val="24"/>
          <w:szCs w:val="24"/>
          <w:lang w:val="en-GB"/>
        </w:rPr>
        <w:t>li</w:t>
      </w:r>
      <w:r w:rsidRPr="003616B5">
        <w:rPr>
          <w:color w:val="444444"/>
          <w:sz w:val="24"/>
          <w:szCs w:val="24"/>
          <w:lang w:val="en-GB"/>
        </w:rPr>
        <w:t>z</w:t>
      </w:r>
      <w:r w:rsidRPr="003616B5">
        <w:rPr>
          <w:color w:val="262626"/>
          <w:sz w:val="24"/>
          <w:szCs w:val="24"/>
          <w:lang w:val="en-GB"/>
        </w:rPr>
        <w:t>i</w:t>
      </w:r>
      <w:r w:rsidRPr="003616B5">
        <w:rPr>
          <w:color w:val="353535"/>
          <w:sz w:val="24"/>
          <w:szCs w:val="24"/>
          <w:lang w:val="en-GB"/>
        </w:rPr>
        <w:t>mi</w:t>
      </w:r>
      <w:r w:rsidRPr="003616B5">
        <w:rPr>
          <w:color w:val="262626"/>
          <w:sz w:val="24"/>
          <w:szCs w:val="24"/>
          <w:lang w:val="en-GB"/>
        </w:rPr>
        <w:t>n</w:t>
      </w:r>
      <w:proofErr w:type="spellEnd"/>
      <w:r w:rsidRPr="003616B5">
        <w:rPr>
          <w:color w:val="262626"/>
          <w:sz w:val="24"/>
          <w:szCs w:val="24"/>
          <w:lang w:val="en-GB"/>
        </w:rPr>
        <w:t xml:space="preserve"> </w:t>
      </w:r>
      <w:r w:rsidRPr="003616B5">
        <w:rPr>
          <w:color w:val="353535"/>
          <w:sz w:val="24"/>
          <w:szCs w:val="24"/>
          <w:lang w:val="en-GB"/>
        </w:rPr>
        <w:t xml:space="preserve">e </w:t>
      </w:r>
      <w:proofErr w:type="spellStart"/>
      <w:r w:rsidRPr="003616B5">
        <w:rPr>
          <w:color w:val="353535"/>
          <w:sz w:val="24"/>
          <w:szCs w:val="24"/>
          <w:lang w:val="en-GB"/>
        </w:rPr>
        <w:t>procedurave</w:t>
      </w:r>
      <w:proofErr w:type="spellEnd"/>
      <w:r w:rsidRPr="003616B5">
        <w:rPr>
          <w:color w:val="353535"/>
          <w:sz w:val="24"/>
          <w:szCs w:val="24"/>
          <w:lang w:val="en-GB"/>
        </w:rPr>
        <w:t xml:space="preserve"> </w:t>
      </w:r>
      <w:proofErr w:type="spellStart"/>
      <w:r w:rsidRPr="003616B5">
        <w:rPr>
          <w:color w:val="353535"/>
          <w:sz w:val="24"/>
          <w:szCs w:val="24"/>
          <w:lang w:val="en-GB"/>
        </w:rPr>
        <w:t>të</w:t>
      </w:r>
      <w:proofErr w:type="spellEnd"/>
      <w:r w:rsidRPr="003616B5">
        <w:rPr>
          <w:color w:val="353535"/>
          <w:sz w:val="24"/>
          <w:szCs w:val="24"/>
          <w:lang w:val="en-GB"/>
        </w:rPr>
        <w:t xml:space="preserve"> </w:t>
      </w:r>
      <w:proofErr w:type="spellStart"/>
      <w:r w:rsidRPr="003616B5">
        <w:rPr>
          <w:color w:val="353535"/>
          <w:sz w:val="24"/>
          <w:szCs w:val="24"/>
          <w:lang w:val="en-GB"/>
        </w:rPr>
        <w:t>pro</w:t>
      </w:r>
      <w:r w:rsidRPr="003616B5">
        <w:rPr>
          <w:color w:val="444444"/>
          <w:sz w:val="24"/>
          <w:szCs w:val="24"/>
          <w:lang w:val="en-GB"/>
        </w:rPr>
        <w:t>k</w:t>
      </w:r>
      <w:r w:rsidRPr="003616B5">
        <w:rPr>
          <w:color w:val="353535"/>
          <w:sz w:val="24"/>
          <w:szCs w:val="24"/>
          <w:lang w:val="en-GB"/>
        </w:rPr>
        <w:t>u</w:t>
      </w:r>
      <w:r w:rsidRPr="003616B5">
        <w:rPr>
          <w:color w:val="262626"/>
          <w:sz w:val="24"/>
          <w:szCs w:val="24"/>
          <w:lang w:val="en-GB"/>
        </w:rPr>
        <w:t>ri</w:t>
      </w:r>
      <w:r w:rsidRPr="003616B5">
        <w:rPr>
          <w:color w:val="353535"/>
          <w:sz w:val="24"/>
          <w:szCs w:val="24"/>
          <w:lang w:val="en-GB"/>
        </w:rPr>
        <w:t>mit</w:t>
      </w:r>
      <w:proofErr w:type="spellEnd"/>
      <w:r w:rsidRPr="003616B5">
        <w:rPr>
          <w:color w:val="444444"/>
          <w:sz w:val="24"/>
          <w:szCs w:val="24"/>
          <w:lang w:val="en-GB"/>
        </w:rPr>
        <w:t xml:space="preserve"> </w:t>
      </w:r>
      <w:proofErr w:type="spellStart"/>
      <w:r>
        <w:rPr>
          <w:color w:val="353535"/>
          <w:sz w:val="24"/>
          <w:szCs w:val="24"/>
          <w:lang w:val="en-GB"/>
        </w:rPr>
        <w:t>publik</w:t>
      </w:r>
      <w:proofErr w:type="spellEnd"/>
      <w:r w:rsidRPr="003616B5">
        <w:rPr>
          <w:color w:val="444444"/>
          <w:sz w:val="24"/>
          <w:szCs w:val="24"/>
          <w:lang w:val="en-GB"/>
        </w:rPr>
        <w:t xml:space="preserve">, </w:t>
      </w:r>
      <w:proofErr w:type="spellStart"/>
      <w:r w:rsidRPr="003616B5">
        <w:rPr>
          <w:color w:val="444444"/>
          <w:sz w:val="24"/>
          <w:szCs w:val="24"/>
          <w:lang w:val="en-GB"/>
        </w:rPr>
        <w:t>sipas</w:t>
      </w:r>
      <w:proofErr w:type="spellEnd"/>
      <w:r w:rsidRPr="003616B5">
        <w:rPr>
          <w:color w:val="444444"/>
          <w:sz w:val="24"/>
          <w:szCs w:val="24"/>
          <w:lang w:val="en-GB"/>
        </w:rPr>
        <w:t xml:space="preserve"> </w:t>
      </w:r>
      <w:proofErr w:type="spellStart"/>
      <w:r w:rsidRPr="003616B5">
        <w:rPr>
          <w:color w:val="444444"/>
          <w:sz w:val="24"/>
          <w:szCs w:val="24"/>
          <w:lang w:val="en-GB"/>
        </w:rPr>
        <w:t>legjisla</w:t>
      </w:r>
      <w:r w:rsidRPr="003616B5">
        <w:rPr>
          <w:color w:val="262626"/>
          <w:sz w:val="24"/>
          <w:szCs w:val="24"/>
          <w:lang w:val="en-GB"/>
        </w:rPr>
        <w:t>cionit</w:t>
      </w:r>
      <w:proofErr w:type="spellEnd"/>
      <w:r w:rsidRPr="003616B5">
        <w:rPr>
          <w:color w:val="262626"/>
          <w:sz w:val="24"/>
          <w:szCs w:val="24"/>
          <w:lang w:val="en-GB"/>
        </w:rPr>
        <w:t xml:space="preserve"> </w:t>
      </w:r>
      <w:proofErr w:type="spellStart"/>
      <w:r w:rsidRPr="003616B5">
        <w:rPr>
          <w:color w:val="262626"/>
          <w:sz w:val="24"/>
          <w:szCs w:val="24"/>
          <w:lang w:val="en-GB"/>
        </w:rPr>
        <w:t>në</w:t>
      </w:r>
      <w:proofErr w:type="spellEnd"/>
      <w:r w:rsidRPr="003616B5">
        <w:rPr>
          <w:color w:val="353535"/>
          <w:sz w:val="24"/>
          <w:szCs w:val="24"/>
          <w:lang w:val="en-GB"/>
        </w:rPr>
        <w:t xml:space="preserve"> </w:t>
      </w:r>
      <w:proofErr w:type="spellStart"/>
      <w:r w:rsidRPr="003616B5">
        <w:rPr>
          <w:color w:val="262626"/>
          <w:sz w:val="24"/>
          <w:szCs w:val="24"/>
          <w:lang w:val="en-GB"/>
        </w:rPr>
        <w:t>fuqi</w:t>
      </w:r>
      <w:proofErr w:type="spellEnd"/>
      <w:r w:rsidRPr="003616B5">
        <w:rPr>
          <w:color w:val="353535"/>
          <w:sz w:val="24"/>
          <w:szCs w:val="24"/>
          <w:lang w:val="en-GB"/>
        </w:rPr>
        <w:t xml:space="preserve">. </w:t>
      </w:r>
    </w:p>
    <w:p w:rsidR="00C77E4A" w:rsidRPr="003616B5" w:rsidRDefault="00C77E4A" w:rsidP="00C77E4A">
      <w:pPr>
        <w:pStyle w:val="ListParagraph"/>
        <w:autoSpaceDE w:val="0"/>
        <w:autoSpaceDN w:val="0"/>
        <w:adjustRightInd w:val="0"/>
        <w:spacing w:line="276" w:lineRule="auto"/>
        <w:jc w:val="both"/>
        <w:rPr>
          <w:color w:val="444444"/>
          <w:sz w:val="24"/>
          <w:szCs w:val="24"/>
          <w:lang w:val="en-GB"/>
        </w:rPr>
      </w:pPr>
    </w:p>
    <w:p w:rsidR="00F432A0" w:rsidRDefault="006C10ED" w:rsidP="005558DD">
      <w:pPr>
        <w:ind w:left="820" w:right="73" w:hanging="360"/>
        <w:rPr>
          <w:sz w:val="24"/>
          <w:szCs w:val="24"/>
        </w:rPr>
      </w:pPr>
      <w:r>
        <w:rPr>
          <w:b/>
          <w:spacing w:val="3"/>
          <w:sz w:val="24"/>
          <w:szCs w:val="24"/>
        </w:rPr>
        <w:lastRenderedPageBreak/>
        <w:t>K</w:t>
      </w:r>
      <w:r>
        <w:rPr>
          <w:b/>
          <w:spacing w:val="5"/>
          <w:sz w:val="24"/>
          <w:szCs w:val="24"/>
        </w:rPr>
        <w:t>Ë</w:t>
      </w:r>
      <w:r>
        <w:rPr>
          <w:b/>
          <w:spacing w:val="4"/>
          <w:sz w:val="24"/>
          <w:szCs w:val="24"/>
        </w:rPr>
        <w:t>R</w:t>
      </w:r>
      <w:r>
        <w:rPr>
          <w:b/>
          <w:spacing w:val="3"/>
          <w:sz w:val="24"/>
          <w:szCs w:val="24"/>
        </w:rPr>
        <w:t>K</w:t>
      </w:r>
      <w:r>
        <w:rPr>
          <w:b/>
          <w:spacing w:val="5"/>
          <w:sz w:val="24"/>
          <w:szCs w:val="24"/>
        </w:rPr>
        <w:t>E</w:t>
      </w:r>
      <w:r>
        <w:rPr>
          <w:b/>
          <w:spacing w:val="6"/>
          <w:sz w:val="24"/>
          <w:szCs w:val="24"/>
        </w:rPr>
        <w:t>S</w:t>
      </w:r>
      <w:r>
        <w:rPr>
          <w:b/>
          <w:sz w:val="24"/>
          <w:szCs w:val="24"/>
        </w:rPr>
        <w:t>A</w:t>
      </w:r>
      <w:r>
        <w:rPr>
          <w:b/>
          <w:spacing w:val="13"/>
          <w:sz w:val="24"/>
          <w:szCs w:val="24"/>
        </w:rPr>
        <w:t xml:space="preserve"> </w:t>
      </w:r>
      <w:r>
        <w:rPr>
          <w:b/>
          <w:spacing w:val="5"/>
          <w:sz w:val="24"/>
          <w:szCs w:val="24"/>
        </w:rPr>
        <w:t>T</w:t>
      </w:r>
      <w:r>
        <w:rPr>
          <w:b/>
          <w:sz w:val="24"/>
          <w:szCs w:val="24"/>
        </w:rPr>
        <w:t>Ë</w:t>
      </w:r>
      <w:r>
        <w:rPr>
          <w:b/>
          <w:spacing w:val="10"/>
          <w:sz w:val="24"/>
          <w:szCs w:val="24"/>
        </w:rPr>
        <w:t xml:space="preserve"> </w:t>
      </w:r>
      <w:r>
        <w:rPr>
          <w:b/>
          <w:spacing w:val="2"/>
          <w:sz w:val="24"/>
          <w:szCs w:val="24"/>
        </w:rPr>
        <w:t>P</w:t>
      </w:r>
      <w:r>
        <w:rPr>
          <w:b/>
          <w:spacing w:val="5"/>
          <w:sz w:val="24"/>
          <w:szCs w:val="24"/>
        </w:rPr>
        <w:t>Ë</w:t>
      </w:r>
      <w:r>
        <w:rPr>
          <w:b/>
          <w:spacing w:val="4"/>
          <w:sz w:val="24"/>
          <w:szCs w:val="24"/>
        </w:rPr>
        <w:t>R</w:t>
      </w:r>
      <w:r>
        <w:rPr>
          <w:b/>
          <w:spacing w:val="3"/>
          <w:sz w:val="24"/>
          <w:szCs w:val="24"/>
        </w:rPr>
        <w:t>G</w:t>
      </w:r>
      <w:r>
        <w:rPr>
          <w:b/>
          <w:spacing w:val="5"/>
          <w:sz w:val="24"/>
          <w:szCs w:val="24"/>
        </w:rPr>
        <w:t>JITH</w:t>
      </w:r>
      <w:r>
        <w:rPr>
          <w:b/>
          <w:spacing w:val="6"/>
          <w:sz w:val="24"/>
          <w:szCs w:val="24"/>
        </w:rPr>
        <w:t>S</w:t>
      </w:r>
      <w:r>
        <w:rPr>
          <w:b/>
          <w:spacing w:val="5"/>
          <w:sz w:val="24"/>
          <w:szCs w:val="24"/>
        </w:rPr>
        <w:t>H</w:t>
      </w:r>
      <w:r>
        <w:rPr>
          <w:b/>
          <w:spacing w:val="4"/>
          <w:sz w:val="24"/>
          <w:szCs w:val="24"/>
        </w:rPr>
        <w:t>M</w:t>
      </w:r>
      <w:r>
        <w:rPr>
          <w:b/>
          <w:sz w:val="24"/>
          <w:szCs w:val="24"/>
        </w:rPr>
        <w:t>E</w:t>
      </w:r>
      <w:r>
        <w:rPr>
          <w:b/>
          <w:spacing w:val="12"/>
          <w:sz w:val="24"/>
          <w:szCs w:val="24"/>
        </w:rPr>
        <w:t xml:space="preserve"> </w:t>
      </w:r>
      <w:r>
        <w:rPr>
          <w:b/>
          <w:spacing w:val="2"/>
          <w:sz w:val="24"/>
          <w:szCs w:val="24"/>
        </w:rPr>
        <w:t>P</w:t>
      </w:r>
      <w:r>
        <w:rPr>
          <w:b/>
          <w:spacing w:val="5"/>
          <w:sz w:val="24"/>
          <w:szCs w:val="24"/>
        </w:rPr>
        <w:t>Ë</w:t>
      </w:r>
      <w:r>
        <w:rPr>
          <w:b/>
          <w:sz w:val="24"/>
          <w:szCs w:val="24"/>
        </w:rPr>
        <w:t>R</w:t>
      </w:r>
      <w:r>
        <w:rPr>
          <w:b/>
          <w:spacing w:val="11"/>
          <w:sz w:val="24"/>
          <w:szCs w:val="24"/>
        </w:rPr>
        <w:t xml:space="preserve"> </w:t>
      </w:r>
      <w:r>
        <w:rPr>
          <w:b/>
          <w:spacing w:val="3"/>
          <w:sz w:val="24"/>
          <w:szCs w:val="24"/>
        </w:rPr>
        <w:t>K</w:t>
      </w:r>
      <w:r>
        <w:rPr>
          <w:b/>
          <w:spacing w:val="4"/>
          <w:sz w:val="24"/>
          <w:szCs w:val="24"/>
        </w:rPr>
        <w:t>AND</w:t>
      </w:r>
      <w:r>
        <w:rPr>
          <w:b/>
          <w:spacing w:val="5"/>
          <w:sz w:val="24"/>
          <w:szCs w:val="24"/>
        </w:rPr>
        <w:t>I</w:t>
      </w:r>
      <w:r>
        <w:rPr>
          <w:b/>
          <w:spacing w:val="4"/>
          <w:sz w:val="24"/>
          <w:szCs w:val="24"/>
        </w:rPr>
        <w:t>DA</w:t>
      </w:r>
      <w:r>
        <w:rPr>
          <w:b/>
          <w:spacing w:val="5"/>
          <w:sz w:val="24"/>
          <w:szCs w:val="24"/>
        </w:rPr>
        <w:t>TË</w:t>
      </w:r>
      <w:r>
        <w:rPr>
          <w:b/>
          <w:sz w:val="24"/>
          <w:szCs w:val="24"/>
        </w:rPr>
        <w:t>T</w:t>
      </w:r>
    </w:p>
    <w:p w:rsidR="00F432A0" w:rsidRDefault="00F432A0">
      <w:pPr>
        <w:spacing w:before="8" w:line="140" w:lineRule="exact"/>
        <w:rPr>
          <w:sz w:val="15"/>
          <w:szCs w:val="15"/>
        </w:rPr>
      </w:pPr>
    </w:p>
    <w:p w:rsidR="002977B9" w:rsidRDefault="002977B9" w:rsidP="002977B9">
      <w:pPr>
        <w:jc w:val="both"/>
      </w:pPr>
    </w:p>
    <w:p w:rsidR="007F1202" w:rsidRPr="007F1202" w:rsidRDefault="004E3782" w:rsidP="007F1202">
      <w:pPr>
        <w:pStyle w:val="ListParagraph"/>
        <w:numPr>
          <w:ilvl w:val="0"/>
          <w:numId w:val="5"/>
        </w:numPr>
        <w:spacing w:line="276" w:lineRule="auto"/>
        <w:jc w:val="both"/>
        <w:rPr>
          <w:sz w:val="24"/>
          <w:szCs w:val="24"/>
        </w:rPr>
      </w:pPr>
      <w:proofErr w:type="spellStart"/>
      <w:r w:rsidRPr="007F1202">
        <w:rPr>
          <w:sz w:val="24"/>
          <w:szCs w:val="24"/>
        </w:rPr>
        <w:t>Të</w:t>
      </w:r>
      <w:proofErr w:type="spellEnd"/>
      <w:r w:rsidRPr="007F1202">
        <w:rPr>
          <w:spacing w:val="-1"/>
          <w:sz w:val="24"/>
          <w:szCs w:val="24"/>
        </w:rPr>
        <w:t xml:space="preserve"> </w:t>
      </w:r>
      <w:proofErr w:type="spellStart"/>
      <w:r w:rsidRPr="007F1202">
        <w:rPr>
          <w:spacing w:val="1"/>
          <w:sz w:val="24"/>
          <w:szCs w:val="24"/>
        </w:rPr>
        <w:t>z</w:t>
      </w:r>
      <w:r w:rsidRPr="007F1202">
        <w:rPr>
          <w:sz w:val="24"/>
          <w:szCs w:val="24"/>
        </w:rPr>
        <w:t>otë</w:t>
      </w:r>
      <w:r w:rsidRPr="007F1202">
        <w:rPr>
          <w:spacing w:val="-1"/>
          <w:sz w:val="24"/>
          <w:szCs w:val="24"/>
        </w:rPr>
        <w:t>r</w:t>
      </w:r>
      <w:r w:rsidRPr="007F1202">
        <w:rPr>
          <w:sz w:val="24"/>
          <w:szCs w:val="24"/>
        </w:rPr>
        <w:t>ojë</w:t>
      </w:r>
      <w:proofErr w:type="spellEnd"/>
      <w:r w:rsidRPr="007F1202">
        <w:rPr>
          <w:sz w:val="24"/>
          <w:szCs w:val="24"/>
        </w:rPr>
        <w:t xml:space="preserve"> </w:t>
      </w:r>
      <w:proofErr w:type="spellStart"/>
      <w:r w:rsidRPr="007F1202">
        <w:rPr>
          <w:sz w:val="24"/>
          <w:szCs w:val="24"/>
        </w:rPr>
        <w:t>diplo</w:t>
      </w:r>
      <w:r w:rsidRPr="007F1202">
        <w:rPr>
          <w:spacing w:val="1"/>
          <w:sz w:val="24"/>
          <w:szCs w:val="24"/>
        </w:rPr>
        <w:t>m</w:t>
      </w:r>
      <w:r w:rsidRPr="007F1202">
        <w:rPr>
          <w:sz w:val="24"/>
          <w:szCs w:val="24"/>
        </w:rPr>
        <w:t>ë</w:t>
      </w:r>
      <w:proofErr w:type="spellEnd"/>
      <w:r w:rsidRPr="007F1202">
        <w:rPr>
          <w:spacing w:val="-1"/>
          <w:sz w:val="24"/>
          <w:szCs w:val="24"/>
        </w:rPr>
        <w:t xml:space="preserve"> </w:t>
      </w:r>
      <w:proofErr w:type="spellStart"/>
      <w:r w:rsidRPr="007F1202">
        <w:rPr>
          <w:sz w:val="24"/>
          <w:szCs w:val="24"/>
        </w:rPr>
        <w:t>të</w:t>
      </w:r>
      <w:proofErr w:type="spellEnd"/>
      <w:r w:rsidRPr="007F1202">
        <w:rPr>
          <w:sz w:val="24"/>
          <w:szCs w:val="24"/>
        </w:rPr>
        <w:t xml:space="preserve"> </w:t>
      </w:r>
      <w:proofErr w:type="spellStart"/>
      <w:r w:rsidRPr="007F1202">
        <w:rPr>
          <w:sz w:val="24"/>
          <w:szCs w:val="24"/>
        </w:rPr>
        <w:t>niv</w:t>
      </w:r>
      <w:r w:rsidRPr="007F1202">
        <w:rPr>
          <w:spacing w:val="-1"/>
          <w:sz w:val="24"/>
          <w:szCs w:val="24"/>
        </w:rPr>
        <w:t>e</w:t>
      </w:r>
      <w:r w:rsidRPr="007F1202">
        <w:rPr>
          <w:sz w:val="24"/>
          <w:szCs w:val="24"/>
        </w:rPr>
        <w:t>l</w:t>
      </w:r>
      <w:r w:rsidRPr="007F1202">
        <w:rPr>
          <w:spacing w:val="1"/>
          <w:sz w:val="24"/>
          <w:szCs w:val="24"/>
        </w:rPr>
        <w:t>i</w:t>
      </w:r>
      <w:r w:rsidRPr="007F1202">
        <w:rPr>
          <w:sz w:val="24"/>
          <w:szCs w:val="24"/>
        </w:rPr>
        <w:t>t</w:t>
      </w:r>
      <w:proofErr w:type="spellEnd"/>
      <w:r w:rsidRPr="007F1202">
        <w:rPr>
          <w:sz w:val="24"/>
          <w:szCs w:val="24"/>
        </w:rPr>
        <w:t xml:space="preserve"> Master</w:t>
      </w:r>
      <w:r w:rsidRPr="007F1202">
        <w:rPr>
          <w:spacing w:val="-1"/>
          <w:sz w:val="24"/>
          <w:szCs w:val="24"/>
        </w:rPr>
        <w:t xml:space="preserve"> </w:t>
      </w:r>
      <w:proofErr w:type="spellStart"/>
      <w:r w:rsidRPr="007F1202">
        <w:rPr>
          <w:spacing w:val="1"/>
          <w:sz w:val="24"/>
          <w:szCs w:val="24"/>
        </w:rPr>
        <w:t>P</w:t>
      </w:r>
      <w:r w:rsidRPr="007F1202">
        <w:rPr>
          <w:sz w:val="24"/>
          <w:szCs w:val="24"/>
        </w:rPr>
        <w:t>ro</w:t>
      </w:r>
      <w:r w:rsidRPr="007F1202">
        <w:rPr>
          <w:spacing w:val="-1"/>
          <w:sz w:val="24"/>
          <w:szCs w:val="24"/>
        </w:rPr>
        <w:t>fe</w:t>
      </w:r>
      <w:r w:rsidRPr="007F1202">
        <w:rPr>
          <w:sz w:val="24"/>
          <w:szCs w:val="24"/>
        </w:rPr>
        <w:t>sional</w:t>
      </w:r>
      <w:proofErr w:type="spellEnd"/>
      <w:r w:rsidRPr="007F1202">
        <w:rPr>
          <w:spacing w:val="2"/>
          <w:sz w:val="24"/>
          <w:szCs w:val="24"/>
        </w:rPr>
        <w:t xml:space="preserve"> </w:t>
      </w:r>
      <w:proofErr w:type="spellStart"/>
      <w:r w:rsidRPr="007F1202">
        <w:rPr>
          <w:sz w:val="24"/>
          <w:szCs w:val="24"/>
        </w:rPr>
        <w:t>në</w:t>
      </w:r>
      <w:proofErr w:type="spellEnd"/>
      <w:r w:rsidRPr="007F1202">
        <w:rPr>
          <w:spacing w:val="-1"/>
          <w:sz w:val="24"/>
          <w:szCs w:val="24"/>
        </w:rPr>
        <w:t xml:space="preserve"> </w:t>
      </w:r>
      <w:proofErr w:type="spellStart"/>
      <w:r w:rsidR="007F1202" w:rsidRPr="007F1202">
        <w:rPr>
          <w:spacing w:val="1"/>
          <w:sz w:val="24"/>
          <w:szCs w:val="24"/>
        </w:rPr>
        <w:t>Shkenca</w:t>
      </w:r>
      <w:proofErr w:type="spellEnd"/>
      <w:r w:rsidR="007F1202" w:rsidRPr="007F1202">
        <w:rPr>
          <w:spacing w:val="1"/>
          <w:sz w:val="24"/>
          <w:szCs w:val="24"/>
        </w:rPr>
        <w:t xml:space="preserve"> </w:t>
      </w:r>
      <w:proofErr w:type="spellStart"/>
      <w:r w:rsidR="007F1202" w:rsidRPr="007F1202">
        <w:rPr>
          <w:spacing w:val="1"/>
          <w:sz w:val="24"/>
          <w:szCs w:val="24"/>
        </w:rPr>
        <w:t>Ekonomike</w:t>
      </w:r>
      <w:proofErr w:type="spellEnd"/>
      <w:r w:rsidR="007F1202" w:rsidRPr="007F1202">
        <w:rPr>
          <w:spacing w:val="1"/>
          <w:sz w:val="24"/>
          <w:szCs w:val="24"/>
        </w:rPr>
        <w:t xml:space="preserve">. </w:t>
      </w:r>
    </w:p>
    <w:p w:rsidR="004E3782" w:rsidRPr="007F1202" w:rsidRDefault="004E3782" w:rsidP="007F1202">
      <w:pPr>
        <w:pStyle w:val="ListParagraph"/>
        <w:numPr>
          <w:ilvl w:val="0"/>
          <w:numId w:val="5"/>
        </w:numPr>
        <w:spacing w:line="276" w:lineRule="auto"/>
        <w:jc w:val="both"/>
        <w:rPr>
          <w:sz w:val="24"/>
          <w:szCs w:val="24"/>
        </w:rPr>
      </w:pPr>
      <w:proofErr w:type="spellStart"/>
      <w:r w:rsidRPr="007F1202">
        <w:rPr>
          <w:spacing w:val="4"/>
          <w:sz w:val="24"/>
          <w:szCs w:val="24"/>
        </w:rPr>
        <w:t>T</w:t>
      </w:r>
      <w:r w:rsidRPr="007F1202">
        <w:rPr>
          <w:sz w:val="24"/>
          <w:szCs w:val="24"/>
        </w:rPr>
        <w:t>ë</w:t>
      </w:r>
      <w:proofErr w:type="spellEnd"/>
      <w:r w:rsidRPr="007F1202">
        <w:rPr>
          <w:spacing w:val="8"/>
          <w:sz w:val="24"/>
          <w:szCs w:val="24"/>
        </w:rPr>
        <w:t xml:space="preserve"> </w:t>
      </w:r>
      <w:proofErr w:type="spellStart"/>
      <w:r w:rsidRPr="007F1202">
        <w:rPr>
          <w:spacing w:val="5"/>
          <w:sz w:val="24"/>
          <w:szCs w:val="24"/>
        </w:rPr>
        <w:t>k</w:t>
      </w:r>
      <w:r w:rsidRPr="007F1202">
        <w:rPr>
          <w:spacing w:val="4"/>
          <w:sz w:val="24"/>
          <w:szCs w:val="24"/>
        </w:rPr>
        <w:t>e</w:t>
      </w:r>
      <w:r w:rsidRPr="007F1202">
        <w:rPr>
          <w:spacing w:val="7"/>
          <w:sz w:val="24"/>
          <w:szCs w:val="24"/>
        </w:rPr>
        <w:t>t</w:t>
      </w:r>
      <w:r w:rsidRPr="007F1202">
        <w:rPr>
          <w:sz w:val="24"/>
          <w:szCs w:val="24"/>
        </w:rPr>
        <w:t>ë</w:t>
      </w:r>
      <w:proofErr w:type="spellEnd"/>
      <w:r w:rsidRPr="007F1202">
        <w:rPr>
          <w:spacing w:val="10"/>
          <w:sz w:val="24"/>
          <w:szCs w:val="24"/>
        </w:rPr>
        <w:t xml:space="preserve"> </w:t>
      </w:r>
      <w:proofErr w:type="spellStart"/>
      <w:r w:rsidRPr="007F1202">
        <w:rPr>
          <w:spacing w:val="5"/>
          <w:sz w:val="24"/>
          <w:szCs w:val="24"/>
        </w:rPr>
        <w:t>t</w:t>
      </w:r>
      <w:r w:rsidRPr="007F1202">
        <w:rPr>
          <w:sz w:val="24"/>
          <w:szCs w:val="24"/>
        </w:rPr>
        <w:t>ë</w:t>
      </w:r>
      <w:proofErr w:type="spellEnd"/>
      <w:r w:rsidRPr="007F1202">
        <w:rPr>
          <w:spacing w:val="8"/>
          <w:sz w:val="24"/>
          <w:szCs w:val="24"/>
        </w:rPr>
        <w:t xml:space="preserve"> </w:t>
      </w:r>
      <w:proofErr w:type="spellStart"/>
      <w:r w:rsidRPr="007F1202">
        <w:rPr>
          <w:spacing w:val="7"/>
          <w:sz w:val="24"/>
          <w:szCs w:val="24"/>
        </w:rPr>
        <w:t>p</w:t>
      </w:r>
      <w:r w:rsidRPr="007F1202">
        <w:rPr>
          <w:spacing w:val="4"/>
          <w:sz w:val="24"/>
          <w:szCs w:val="24"/>
        </w:rPr>
        <w:t>a</w:t>
      </w:r>
      <w:r w:rsidRPr="007F1202">
        <w:rPr>
          <w:spacing w:val="5"/>
          <w:sz w:val="24"/>
          <w:szCs w:val="24"/>
        </w:rPr>
        <w:t>kt</w:t>
      </w:r>
      <w:r w:rsidRPr="007F1202">
        <w:rPr>
          <w:spacing w:val="4"/>
          <w:sz w:val="24"/>
          <w:szCs w:val="24"/>
        </w:rPr>
        <w:t>ë</w:t>
      </w:r>
      <w:r w:rsidRPr="007F1202">
        <w:rPr>
          <w:sz w:val="24"/>
          <w:szCs w:val="24"/>
        </w:rPr>
        <w:t>n</w:t>
      </w:r>
      <w:proofErr w:type="spellEnd"/>
      <w:r w:rsidRPr="007F1202">
        <w:rPr>
          <w:spacing w:val="9"/>
          <w:sz w:val="24"/>
          <w:szCs w:val="24"/>
        </w:rPr>
        <w:t xml:space="preserve"> </w:t>
      </w:r>
      <w:r w:rsidRPr="007F1202">
        <w:rPr>
          <w:sz w:val="24"/>
          <w:szCs w:val="24"/>
        </w:rPr>
        <w:t>1</w:t>
      </w:r>
      <w:r w:rsidRPr="007F1202">
        <w:rPr>
          <w:spacing w:val="12"/>
          <w:sz w:val="24"/>
          <w:szCs w:val="24"/>
        </w:rPr>
        <w:t xml:space="preserve"> </w:t>
      </w:r>
      <w:r w:rsidRPr="007F1202">
        <w:rPr>
          <w:spacing w:val="4"/>
          <w:sz w:val="24"/>
          <w:szCs w:val="24"/>
        </w:rPr>
        <w:t>(</w:t>
      </w:r>
      <w:proofErr w:type="spellStart"/>
      <w:r w:rsidRPr="007F1202">
        <w:rPr>
          <w:spacing w:val="5"/>
          <w:sz w:val="24"/>
          <w:szCs w:val="24"/>
        </w:rPr>
        <w:t>nj</w:t>
      </w:r>
      <w:r w:rsidRPr="007F1202">
        <w:rPr>
          <w:spacing w:val="6"/>
          <w:sz w:val="24"/>
          <w:szCs w:val="24"/>
        </w:rPr>
        <w:t>ë</w:t>
      </w:r>
      <w:proofErr w:type="spellEnd"/>
      <w:r w:rsidRPr="007F1202">
        <w:rPr>
          <w:sz w:val="24"/>
          <w:szCs w:val="24"/>
        </w:rPr>
        <w:t>)</w:t>
      </w:r>
      <w:r w:rsidRPr="007F1202">
        <w:rPr>
          <w:spacing w:val="8"/>
          <w:sz w:val="24"/>
          <w:szCs w:val="24"/>
        </w:rPr>
        <w:t xml:space="preserve"> </w:t>
      </w:r>
      <w:proofErr w:type="spellStart"/>
      <w:r w:rsidRPr="007F1202">
        <w:rPr>
          <w:spacing w:val="5"/>
          <w:sz w:val="24"/>
          <w:szCs w:val="24"/>
        </w:rPr>
        <w:t>vi</w:t>
      </w:r>
      <w:r w:rsidRPr="007F1202">
        <w:rPr>
          <w:sz w:val="24"/>
          <w:szCs w:val="24"/>
        </w:rPr>
        <w:t>t</w:t>
      </w:r>
      <w:proofErr w:type="spellEnd"/>
      <w:r w:rsidRPr="007F1202">
        <w:rPr>
          <w:spacing w:val="10"/>
          <w:sz w:val="24"/>
          <w:szCs w:val="24"/>
        </w:rPr>
        <w:t xml:space="preserve"> </w:t>
      </w:r>
      <w:proofErr w:type="spellStart"/>
      <w:r w:rsidRPr="007F1202">
        <w:rPr>
          <w:spacing w:val="4"/>
          <w:sz w:val="24"/>
          <w:szCs w:val="24"/>
        </w:rPr>
        <w:t>e</w:t>
      </w:r>
      <w:r w:rsidRPr="007F1202">
        <w:rPr>
          <w:spacing w:val="5"/>
          <w:sz w:val="24"/>
          <w:szCs w:val="24"/>
        </w:rPr>
        <w:t>ks</w:t>
      </w:r>
      <w:r w:rsidRPr="007F1202">
        <w:rPr>
          <w:spacing w:val="7"/>
          <w:sz w:val="24"/>
          <w:szCs w:val="24"/>
        </w:rPr>
        <w:t>p</w:t>
      </w:r>
      <w:r w:rsidRPr="007F1202">
        <w:rPr>
          <w:spacing w:val="4"/>
          <w:sz w:val="24"/>
          <w:szCs w:val="24"/>
        </w:rPr>
        <w:t>er</w:t>
      </w:r>
      <w:r w:rsidRPr="007F1202">
        <w:rPr>
          <w:spacing w:val="5"/>
          <w:sz w:val="24"/>
          <w:szCs w:val="24"/>
        </w:rPr>
        <w:t>i</w:t>
      </w:r>
      <w:r w:rsidRPr="007F1202">
        <w:rPr>
          <w:spacing w:val="4"/>
          <w:sz w:val="24"/>
          <w:szCs w:val="24"/>
        </w:rPr>
        <w:t>e</w:t>
      </w:r>
      <w:r w:rsidRPr="007F1202">
        <w:rPr>
          <w:spacing w:val="7"/>
          <w:sz w:val="24"/>
          <w:szCs w:val="24"/>
        </w:rPr>
        <w:t>n</w:t>
      </w:r>
      <w:r w:rsidRPr="007F1202">
        <w:rPr>
          <w:spacing w:val="4"/>
          <w:sz w:val="24"/>
          <w:szCs w:val="24"/>
        </w:rPr>
        <w:t>c</w:t>
      </w:r>
      <w:r w:rsidR="007F1202">
        <w:rPr>
          <w:spacing w:val="4"/>
          <w:sz w:val="24"/>
          <w:szCs w:val="24"/>
        </w:rPr>
        <w:t>ë</w:t>
      </w:r>
      <w:proofErr w:type="spellEnd"/>
      <w:r w:rsidRPr="007F1202">
        <w:rPr>
          <w:spacing w:val="8"/>
          <w:sz w:val="24"/>
          <w:szCs w:val="24"/>
        </w:rPr>
        <w:t xml:space="preserve"> </w:t>
      </w:r>
      <w:proofErr w:type="spellStart"/>
      <w:r w:rsidRPr="007F1202">
        <w:rPr>
          <w:spacing w:val="7"/>
          <w:sz w:val="24"/>
          <w:szCs w:val="24"/>
        </w:rPr>
        <w:t>p</w:t>
      </w:r>
      <w:r w:rsidRPr="007F1202">
        <w:rPr>
          <w:spacing w:val="5"/>
          <w:sz w:val="24"/>
          <w:szCs w:val="24"/>
        </w:rPr>
        <w:t>un</w:t>
      </w:r>
      <w:r w:rsidRPr="007F1202">
        <w:rPr>
          <w:spacing w:val="4"/>
          <w:sz w:val="24"/>
          <w:szCs w:val="24"/>
        </w:rPr>
        <w:t>e</w:t>
      </w:r>
      <w:proofErr w:type="spellEnd"/>
      <w:r w:rsidRPr="007F1202">
        <w:rPr>
          <w:sz w:val="24"/>
          <w:szCs w:val="24"/>
        </w:rPr>
        <w:t>;</w:t>
      </w:r>
    </w:p>
    <w:p w:rsidR="007F1202" w:rsidRPr="007F1202" w:rsidRDefault="000A5300" w:rsidP="007F1202">
      <w:pPr>
        <w:pStyle w:val="NormalWeb"/>
        <w:numPr>
          <w:ilvl w:val="0"/>
          <w:numId w:val="5"/>
        </w:numPr>
        <w:spacing w:line="276" w:lineRule="auto"/>
        <w:jc w:val="both"/>
        <w:rPr>
          <w:color w:val="000000"/>
        </w:rPr>
      </w:pPr>
      <w:proofErr w:type="spellStart"/>
      <w:r w:rsidRPr="000A5300">
        <w:rPr>
          <w:color w:val="000000"/>
        </w:rPr>
        <w:t>Të</w:t>
      </w:r>
      <w:proofErr w:type="spellEnd"/>
      <w:r w:rsidRPr="000A5300">
        <w:rPr>
          <w:color w:val="000000"/>
        </w:rPr>
        <w:t xml:space="preserve"> </w:t>
      </w:r>
      <w:proofErr w:type="spellStart"/>
      <w:r w:rsidRPr="000A5300">
        <w:rPr>
          <w:color w:val="000000"/>
        </w:rPr>
        <w:t>ketë</w:t>
      </w:r>
      <w:proofErr w:type="spellEnd"/>
      <w:r w:rsidRPr="000A5300">
        <w:rPr>
          <w:color w:val="000000"/>
        </w:rPr>
        <w:t xml:space="preserve"> </w:t>
      </w:r>
      <w:proofErr w:type="spellStart"/>
      <w:r w:rsidR="007F1202">
        <w:rPr>
          <w:color w:val="000000"/>
        </w:rPr>
        <w:t>n</w:t>
      </w:r>
      <w:r w:rsidR="007F1202" w:rsidRPr="007F1202">
        <w:rPr>
          <w:color w:val="000000"/>
        </w:rPr>
        <w:t>johuri</w:t>
      </w:r>
      <w:proofErr w:type="spellEnd"/>
      <w:r w:rsidR="007F1202" w:rsidRPr="007F1202">
        <w:rPr>
          <w:color w:val="000000"/>
        </w:rPr>
        <w:t xml:space="preserve"> </w:t>
      </w:r>
      <w:proofErr w:type="spellStart"/>
      <w:r w:rsidR="007F1202" w:rsidRPr="007F1202">
        <w:rPr>
          <w:color w:val="000000"/>
        </w:rPr>
        <w:t>shumë</w:t>
      </w:r>
      <w:proofErr w:type="spellEnd"/>
      <w:r w:rsidR="007F1202" w:rsidRPr="007F1202">
        <w:rPr>
          <w:color w:val="000000"/>
        </w:rPr>
        <w:t xml:space="preserve"> </w:t>
      </w:r>
      <w:proofErr w:type="spellStart"/>
      <w:r w:rsidR="007F1202" w:rsidRPr="007F1202">
        <w:rPr>
          <w:color w:val="000000"/>
        </w:rPr>
        <w:t>të</w:t>
      </w:r>
      <w:proofErr w:type="spellEnd"/>
      <w:r w:rsidR="007F1202" w:rsidRPr="007F1202">
        <w:rPr>
          <w:color w:val="000000"/>
        </w:rPr>
        <w:t xml:space="preserve"> </w:t>
      </w:r>
      <w:proofErr w:type="spellStart"/>
      <w:r w:rsidR="007F1202" w:rsidRPr="007F1202">
        <w:rPr>
          <w:color w:val="000000"/>
        </w:rPr>
        <w:t>mira</w:t>
      </w:r>
      <w:proofErr w:type="spellEnd"/>
      <w:r w:rsidR="007F1202" w:rsidRPr="007F1202">
        <w:rPr>
          <w:color w:val="000000"/>
        </w:rPr>
        <w:t xml:space="preserve"> </w:t>
      </w:r>
      <w:proofErr w:type="spellStart"/>
      <w:r w:rsidR="007F1202" w:rsidRPr="007F1202">
        <w:rPr>
          <w:color w:val="000000"/>
        </w:rPr>
        <w:t>të</w:t>
      </w:r>
      <w:proofErr w:type="spellEnd"/>
      <w:r w:rsidR="007F1202" w:rsidRPr="007F1202">
        <w:rPr>
          <w:color w:val="000000"/>
        </w:rPr>
        <w:t xml:space="preserve"> </w:t>
      </w:r>
      <w:proofErr w:type="spellStart"/>
      <w:r w:rsidR="007F1202" w:rsidRPr="007F1202">
        <w:rPr>
          <w:color w:val="000000"/>
        </w:rPr>
        <w:t>fushës</w:t>
      </w:r>
      <w:proofErr w:type="spellEnd"/>
      <w:r w:rsidR="007F1202" w:rsidRPr="007F1202">
        <w:rPr>
          <w:color w:val="000000"/>
        </w:rPr>
        <w:t xml:space="preserve">, </w:t>
      </w:r>
      <w:proofErr w:type="spellStart"/>
      <w:r w:rsidR="007F1202" w:rsidRPr="007F1202">
        <w:rPr>
          <w:color w:val="000000"/>
        </w:rPr>
        <w:t>që</w:t>
      </w:r>
      <w:proofErr w:type="spellEnd"/>
      <w:r w:rsidR="007F1202" w:rsidRPr="007F1202">
        <w:rPr>
          <w:color w:val="000000"/>
        </w:rPr>
        <w:t xml:space="preserve"> </w:t>
      </w:r>
      <w:proofErr w:type="spellStart"/>
      <w:r w:rsidR="007F1202" w:rsidRPr="007F1202">
        <w:rPr>
          <w:color w:val="000000"/>
        </w:rPr>
        <w:t>ndihmojnë</w:t>
      </w:r>
      <w:proofErr w:type="spellEnd"/>
      <w:r w:rsidR="007F1202" w:rsidRPr="007F1202">
        <w:rPr>
          <w:color w:val="000000"/>
        </w:rPr>
        <w:t xml:space="preserve"> </w:t>
      </w:r>
      <w:proofErr w:type="spellStart"/>
      <w:r w:rsidR="007F1202" w:rsidRPr="007F1202">
        <w:rPr>
          <w:color w:val="000000"/>
        </w:rPr>
        <w:t>në</w:t>
      </w:r>
      <w:proofErr w:type="spellEnd"/>
      <w:r w:rsidR="007F1202" w:rsidRPr="007F1202">
        <w:rPr>
          <w:color w:val="000000"/>
        </w:rPr>
        <w:t xml:space="preserve"> </w:t>
      </w:r>
      <w:proofErr w:type="spellStart"/>
      <w:r w:rsidR="007F1202" w:rsidRPr="007F1202">
        <w:rPr>
          <w:color w:val="000000"/>
        </w:rPr>
        <w:t>përgatitjen</w:t>
      </w:r>
      <w:proofErr w:type="spellEnd"/>
      <w:r w:rsidR="007F1202" w:rsidRPr="007F1202">
        <w:rPr>
          <w:color w:val="000000"/>
        </w:rPr>
        <w:t xml:space="preserve"> e </w:t>
      </w:r>
      <w:proofErr w:type="spellStart"/>
      <w:r w:rsidR="007F1202" w:rsidRPr="007F1202">
        <w:rPr>
          <w:color w:val="000000"/>
        </w:rPr>
        <w:t>raporteve</w:t>
      </w:r>
      <w:proofErr w:type="spellEnd"/>
      <w:r w:rsidR="007F1202" w:rsidRPr="007F1202">
        <w:rPr>
          <w:color w:val="000000"/>
        </w:rPr>
        <w:t xml:space="preserve"> </w:t>
      </w:r>
      <w:proofErr w:type="spellStart"/>
      <w:r w:rsidR="007F1202" w:rsidRPr="007F1202">
        <w:rPr>
          <w:color w:val="000000"/>
        </w:rPr>
        <w:t>bazike</w:t>
      </w:r>
      <w:proofErr w:type="spellEnd"/>
      <w:r w:rsidR="007F1202" w:rsidRPr="007F1202">
        <w:rPr>
          <w:color w:val="000000"/>
        </w:rPr>
        <w:t xml:space="preserve"> </w:t>
      </w:r>
      <w:proofErr w:type="spellStart"/>
      <w:r w:rsidR="007F1202" w:rsidRPr="007F1202">
        <w:rPr>
          <w:color w:val="000000"/>
        </w:rPr>
        <w:t>ose</w:t>
      </w:r>
      <w:proofErr w:type="spellEnd"/>
      <w:r w:rsidR="007F1202" w:rsidRPr="007F1202">
        <w:rPr>
          <w:color w:val="000000"/>
        </w:rPr>
        <w:t xml:space="preserve"> </w:t>
      </w:r>
      <w:proofErr w:type="spellStart"/>
      <w:r w:rsidR="007F1202" w:rsidRPr="007F1202">
        <w:rPr>
          <w:color w:val="000000"/>
        </w:rPr>
        <w:t>analitike</w:t>
      </w:r>
      <w:proofErr w:type="spellEnd"/>
      <w:r w:rsidR="007F1202" w:rsidRPr="007F1202">
        <w:rPr>
          <w:color w:val="000000"/>
        </w:rPr>
        <w:t xml:space="preserve">. </w:t>
      </w:r>
    </w:p>
    <w:p w:rsidR="007F1202" w:rsidRPr="007F1202" w:rsidRDefault="007F1202" w:rsidP="007F1202">
      <w:pPr>
        <w:pStyle w:val="NormalWeb"/>
        <w:numPr>
          <w:ilvl w:val="0"/>
          <w:numId w:val="5"/>
        </w:numPr>
        <w:spacing w:line="276" w:lineRule="auto"/>
        <w:jc w:val="both"/>
        <w:rPr>
          <w:color w:val="000000"/>
        </w:rPr>
      </w:pPr>
      <w:proofErr w:type="spellStart"/>
      <w:r w:rsidRPr="007F1202">
        <w:rPr>
          <w:color w:val="000000"/>
        </w:rPr>
        <w:t>Të</w:t>
      </w:r>
      <w:proofErr w:type="spellEnd"/>
      <w:r w:rsidRPr="007F1202">
        <w:rPr>
          <w:color w:val="000000"/>
        </w:rPr>
        <w:t xml:space="preserve"> </w:t>
      </w:r>
      <w:proofErr w:type="spellStart"/>
      <w:r w:rsidRPr="007F1202">
        <w:rPr>
          <w:color w:val="000000"/>
        </w:rPr>
        <w:t>njohë</w:t>
      </w:r>
      <w:proofErr w:type="spellEnd"/>
      <w:r w:rsidRPr="007F1202">
        <w:rPr>
          <w:color w:val="000000"/>
        </w:rPr>
        <w:t xml:space="preserve"> </w:t>
      </w:r>
      <w:proofErr w:type="spellStart"/>
      <w:r w:rsidRPr="007F1202">
        <w:rPr>
          <w:color w:val="000000"/>
        </w:rPr>
        <w:t>kudrin</w:t>
      </w:r>
      <w:proofErr w:type="spellEnd"/>
      <w:r w:rsidRPr="007F1202">
        <w:rPr>
          <w:color w:val="000000"/>
        </w:rPr>
        <w:t xml:space="preserve"> </w:t>
      </w:r>
      <w:proofErr w:type="spellStart"/>
      <w:r w:rsidRPr="007F1202">
        <w:rPr>
          <w:color w:val="000000"/>
        </w:rPr>
        <w:t>ligjor</w:t>
      </w:r>
      <w:proofErr w:type="spellEnd"/>
      <w:r w:rsidRPr="007F1202">
        <w:rPr>
          <w:color w:val="000000"/>
        </w:rPr>
        <w:t xml:space="preserve"> </w:t>
      </w:r>
      <w:proofErr w:type="spellStart"/>
      <w:r w:rsidRPr="007F1202">
        <w:rPr>
          <w:color w:val="000000"/>
        </w:rPr>
        <w:t>në</w:t>
      </w:r>
      <w:proofErr w:type="spellEnd"/>
      <w:r w:rsidRPr="007F1202">
        <w:rPr>
          <w:color w:val="000000"/>
        </w:rPr>
        <w:t xml:space="preserve"> </w:t>
      </w:r>
      <w:proofErr w:type="spellStart"/>
      <w:r w:rsidRPr="007F1202">
        <w:rPr>
          <w:color w:val="000000"/>
        </w:rPr>
        <w:t>fuqi</w:t>
      </w:r>
      <w:proofErr w:type="spellEnd"/>
      <w:r w:rsidRPr="007F1202">
        <w:rPr>
          <w:color w:val="000000"/>
        </w:rPr>
        <w:t xml:space="preserve"> </w:t>
      </w:r>
      <w:proofErr w:type="spellStart"/>
      <w:r w:rsidRPr="007F1202">
        <w:rPr>
          <w:color w:val="000000"/>
        </w:rPr>
        <w:t>për</w:t>
      </w:r>
      <w:proofErr w:type="spellEnd"/>
      <w:r w:rsidRPr="007F1202">
        <w:rPr>
          <w:color w:val="000000"/>
        </w:rPr>
        <w:t xml:space="preserve"> </w:t>
      </w:r>
      <w:proofErr w:type="spellStart"/>
      <w:r w:rsidRPr="007F1202">
        <w:rPr>
          <w:color w:val="000000"/>
        </w:rPr>
        <w:t>financat</w:t>
      </w:r>
      <w:proofErr w:type="spellEnd"/>
      <w:r w:rsidRPr="007F1202">
        <w:rPr>
          <w:color w:val="000000"/>
        </w:rPr>
        <w:t xml:space="preserve">, </w:t>
      </w:r>
      <w:proofErr w:type="spellStart"/>
      <w:r w:rsidRPr="007F1202">
        <w:rPr>
          <w:color w:val="000000"/>
        </w:rPr>
        <w:t>buxhetin</w:t>
      </w:r>
      <w:proofErr w:type="spellEnd"/>
      <w:r w:rsidRPr="007F1202">
        <w:rPr>
          <w:color w:val="000000"/>
        </w:rPr>
        <w:t xml:space="preserve"> </w:t>
      </w:r>
      <w:proofErr w:type="spellStart"/>
      <w:r w:rsidRPr="007F1202">
        <w:rPr>
          <w:color w:val="000000"/>
        </w:rPr>
        <w:t>dhe</w:t>
      </w:r>
      <w:proofErr w:type="spellEnd"/>
      <w:r w:rsidRPr="007F1202">
        <w:rPr>
          <w:color w:val="000000"/>
        </w:rPr>
        <w:t xml:space="preserve"> </w:t>
      </w:r>
      <w:proofErr w:type="spellStart"/>
      <w:r w:rsidRPr="007F1202">
        <w:rPr>
          <w:color w:val="000000"/>
        </w:rPr>
        <w:t>prokurimet</w:t>
      </w:r>
      <w:proofErr w:type="spellEnd"/>
      <w:r w:rsidRPr="007F1202">
        <w:rPr>
          <w:color w:val="000000"/>
        </w:rPr>
        <w:t xml:space="preserve"> </w:t>
      </w:r>
      <w:proofErr w:type="spellStart"/>
      <w:r w:rsidRPr="007F1202">
        <w:rPr>
          <w:color w:val="000000"/>
        </w:rPr>
        <w:t>publike</w:t>
      </w:r>
      <w:proofErr w:type="spellEnd"/>
      <w:r w:rsidRPr="007F1202">
        <w:rPr>
          <w:color w:val="000000"/>
        </w:rPr>
        <w:t>.</w:t>
      </w:r>
    </w:p>
    <w:p w:rsidR="007F1202" w:rsidRPr="007F1202" w:rsidRDefault="007F1202" w:rsidP="007F1202">
      <w:pPr>
        <w:pStyle w:val="NormalWeb"/>
        <w:numPr>
          <w:ilvl w:val="0"/>
          <w:numId w:val="5"/>
        </w:numPr>
        <w:spacing w:line="276" w:lineRule="auto"/>
        <w:jc w:val="both"/>
        <w:rPr>
          <w:color w:val="000000"/>
        </w:rPr>
      </w:pPr>
      <w:proofErr w:type="spellStart"/>
      <w:r w:rsidRPr="007F1202">
        <w:rPr>
          <w:color w:val="000000"/>
        </w:rPr>
        <w:t>Të</w:t>
      </w:r>
      <w:proofErr w:type="spellEnd"/>
      <w:r w:rsidRPr="007F1202">
        <w:rPr>
          <w:color w:val="000000"/>
        </w:rPr>
        <w:t xml:space="preserve"> </w:t>
      </w:r>
      <w:proofErr w:type="spellStart"/>
      <w:r w:rsidRPr="007F1202">
        <w:rPr>
          <w:color w:val="000000"/>
        </w:rPr>
        <w:t>ketë</w:t>
      </w:r>
      <w:proofErr w:type="spellEnd"/>
      <w:r w:rsidRPr="007F1202">
        <w:rPr>
          <w:color w:val="000000"/>
        </w:rPr>
        <w:t xml:space="preserve"> </w:t>
      </w:r>
      <w:proofErr w:type="spellStart"/>
      <w:r w:rsidRPr="007F1202">
        <w:rPr>
          <w:color w:val="000000"/>
        </w:rPr>
        <w:t>eksperiencën</w:t>
      </w:r>
      <w:proofErr w:type="spellEnd"/>
      <w:r w:rsidRPr="007F1202">
        <w:rPr>
          <w:color w:val="000000"/>
        </w:rPr>
        <w:t xml:space="preserve"> e </w:t>
      </w:r>
      <w:proofErr w:type="spellStart"/>
      <w:r w:rsidRPr="007F1202">
        <w:rPr>
          <w:color w:val="000000"/>
        </w:rPr>
        <w:t>nevojshme</w:t>
      </w:r>
      <w:proofErr w:type="spellEnd"/>
      <w:r w:rsidRPr="007F1202">
        <w:rPr>
          <w:color w:val="000000"/>
        </w:rPr>
        <w:t xml:space="preserve"> </w:t>
      </w:r>
      <w:proofErr w:type="spellStart"/>
      <w:r w:rsidRPr="007F1202">
        <w:rPr>
          <w:color w:val="000000"/>
        </w:rPr>
        <w:t>për</w:t>
      </w:r>
      <w:proofErr w:type="spellEnd"/>
      <w:r w:rsidRPr="007F1202">
        <w:rPr>
          <w:color w:val="000000"/>
        </w:rPr>
        <w:t xml:space="preserve"> </w:t>
      </w:r>
      <w:proofErr w:type="spellStart"/>
      <w:r w:rsidRPr="007F1202">
        <w:rPr>
          <w:color w:val="000000"/>
        </w:rPr>
        <w:t>të</w:t>
      </w:r>
      <w:proofErr w:type="spellEnd"/>
      <w:r w:rsidRPr="007F1202">
        <w:rPr>
          <w:color w:val="000000"/>
        </w:rPr>
        <w:t xml:space="preserve"> </w:t>
      </w:r>
      <w:proofErr w:type="spellStart"/>
      <w:r w:rsidRPr="007F1202">
        <w:rPr>
          <w:color w:val="000000"/>
        </w:rPr>
        <w:t>mbështetur</w:t>
      </w:r>
      <w:proofErr w:type="spellEnd"/>
      <w:r w:rsidRPr="007F1202">
        <w:rPr>
          <w:color w:val="000000"/>
        </w:rPr>
        <w:t xml:space="preserve"> </w:t>
      </w:r>
      <w:proofErr w:type="spellStart"/>
      <w:r w:rsidRPr="007F1202">
        <w:rPr>
          <w:color w:val="000000"/>
        </w:rPr>
        <w:t>nga</w:t>
      </w:r>
      <w:proofErr w:type="spellEnd"/>
      <w:r w:rsidRPr="007F1202">
        <w:rPr>
          <w:color w:val="000000"/>
        </w:rPr>
        <w:t xml:space="preserve"> </w:t>
      </w:r>
      <w:proofErr w:type="spellStart"/>
      <w:r w:rsidRPr="007F1202">
        <w:rPr>
          <w:color w:val="000000"/>
        </w:rPr>
        <w:t>pikpamja</w:t>
      </w:r>
      <w:proofErr w:type="spellEnd"/>
      <w:r w:rsidRPr="007F1202">
        <w:rPr>
          <w:color w:val="000000"/>
        </w:rPr>
        <w:t xml:space="preserve"> </w:t>
      </w:r>
      <w:proofErr w:type="spellStart"/>
      <w:r w:rsidRPr="007F1202">
        <w:rPr>
          <w:color w:val="000000"/>
        </w:rPr>
        <w:t>financiare</w:t>
      </w:r>
      <w:proofErr w:type="spellEnd"/>
      <w:r w:rsidRPr="007F1202">
        <w:rPr>
          <w:color w:val="000000"/>
        </w:rPr>
        <w:t xml:space="preserve"> </w:t>
      </w:r>
      <w:proofErr w:type="spellStart"/>
      <w:r w:rsidRPr="007F1202">
        <w:rPr>
          <w:color w:val="000000"/>
        </w:rPr>
        <w:t>dhe</w:t>
      </w:r>
      <w:proofErr w:type="spellEnd"/>
      <w:r w:rsidRPr="007F1202">
        <w:rPr>
          <w:color w:val="000000"/>
        </w:rPr>
        <w:t xml:space="preserve"> </w:t>
      </w:r>
      <w:proofErr w:type="spellStart"/>
      <w:r w:rsidRPr="007F1202">
        <w:rPr>
          <w:color w:val="000000"/>
        </w:rPr>
        <w:t>proceduriale</w:t>
      </w:r>
      <w:proofErr w:type="spellEnd"/>
      <w:r w:rsidRPr="007F1202">
        <w:rPr>
          <w:color w:val="000000"/>
        </w:rPr>
        <w:t xml:space="preserve"> </w:t>
      </w:r>
      <w:proofErr w:type="spellStart"/>
      <w:r w:rsidRPr="007F1202">
        <w:rPr>
          <w:color w:val="000000"/>
        </w:rPr>
        <w:t>projektet</w:t>
      </w:r>
      <w:proofErr w:type="spellEnd"/>
      <w:r w:rsidRPr="007F1202">
        <w:rPr>
          <w:color w:val="000000"/>
        </w:rPr>
        <w:t xml:space="preserve"> </w:t>
      </w:r>
      <w:proofErr w:type="spellStart"/>
      <w:r w:rsidRPr="007F1202">
        <w:rPr>
          <w:color w:val="000000"/>
        </w:rPr>
        <w:t>që</w:t>
      </w:r>
      <w:proofErr w:type="spellEnd"/>
      <w:r w:rsidRPr="007F1202">
        <w:rPr>
          <w:color w:val="000000"/>
        </w:rPr>
        <w:t xml:space="preserve"> </w:t>
      </w:r>
      <w:proofErr w:type="spellStart"/>
      <w:r w:rsidRPr="007F1202">
        <w:rPr>
          <w:color w:val="000000"/>
        </w:rPr>
        <w:t>zhvillohen</w:t>
      </w:r>
      <w:proofErr w:type="spellEnd"/>
      <w:r w:rsidRPr="007F1202">
        <w:rPr>
          <w:color w:val="000000"/>
        </w:rPr>
        <w:t xml:space="preserve"> </w:t>
      </w:r>
      <w:proofErr w:type="spellStart"/>
      <w:r w:rsidRPr="007F1202">
        <w:rPr>
          <w:color w:val="000000"/>
        </w:rPr>
        <w:t>si</w:t>
      </w:r>
      <w:proofErr w:type="spellEnd"/>
      <w:r w:rsidRPr="007F1202">
        <w:rPr>
          <w:color w:val="000000"/>
        </w:rPr>
        <w:t xml:space="preserve"> </w:t>
      </w:r>
      <w:proofErr w:type="spellStart"/>
      <w:proofErr w:type="gramStart"/>
      <w:r w:rsidRPr="007F1202">
        <w:rPr>
          <w:color w:val="000000"/>
        </w:rPr>
        <w:t>br</w:t>
      </w:r>
      <w:r w:rsidR="00B646C6">
        <w:rPr>
          <w:color w:val="000000"/>
        </w:rPr>
        <w:t>e</w:t>
      </w:r>
      <w:r w:rsidRPr="007F1202">
        <w:rPr>
          <w:color w:val="000000"/>
        </w:rPr>
        <w:t>nda</w:t>
      </w:r>
      <w:proofErr w:type="spellEnd"/>
      <w:proofErr w:type="gramEnd"/>
      <w:r w:rsidRPr="007F1202">
        <w:rPr>
          <w:color w:val="000000"/>
        </w:rPr>
        <w:t xml:space="preserve"> </w:t>
      </w:r>
      <w:proofErr w:type="spellStart"/>
      <w:r w:rsidRPr="007F1202">
        <w:rPr>
          <w:color w:val="000000"/>
        </w:rPr>
        <w:t>vendit</w:t>
      </w:r>
      <w:proofErr w:type="spellEnd"/>
      <w:r w:rsidRPr="007F1202">
        <w:rPr>
          <w:color w:val="000000"/>
        </w:rPr>
        <w:t xml:space="preserve"> </w:t>
      </w:r>
      <w:proofErr w:type="spellStart"/>
      <w:r w:rsidRPr="007F1202">
        <w:rPr>
          <w:color w:val="000000"/>
        </w:rPr>
        <w:t>ashtu</w:t>
      </w:r>
      <w:proofErr w:type="spellEnd"/>
      <w:r w:rsidRPr="007F1202">
        <w:rPr>
          <w:color w:val="000000"/>
        </w:rPr>
        <w:t xml:space="preserve"> </w:t>
      </w:r>
      <w:proofErr w:type="spellStart"/>
      <w:r w:rsidRPr="007F1202">
        <w:rPr>
          <w:color w:val="000000"/>
        </w:rPr>
        <w:t>dhe</w:t>
      </w:r>
      <w:proofErr w:type="spellEnd"/>
      <w:r w:rsidRPr="007F1202">
        <w:rPr>
          <w:color w:val="000000"/>
        </w:rPr>
        <w:t xml:space="preserve"> me </w:t>
      </w:r>
      <w:proofErr w:type="spellStart"/>
      <w:r w:rsidRPr="007F1202">
        <w:rPr>
          <w:color w:val="000000"/>
        </w:rPr>
        <w:t>organizma</w:t>
      </w:r>
      <w:proofErr w:type="spellEnd"/>
      <w:r w:rsidRPr="007F1202">
        <w:rPr>
          <w:color w:val="000000"/>
        </w:rPr>
        <w:t xml:space="preserve"> </w:t>
      </w:r>
      <w:proofErr w:type="spellStart"/>
      <w:r w:rsidRPr="007F1202">
        <w:rPr>
          <w:color w:val="000000"/>
        </w:rPr>
        <w:t>t</w:t>
      </w:r>
      <w:r w:rsidR="00B646C6">
        <w:rPr>
          <w:color w:val="000000"/>
        </w:rPr>
        <w:t>ë</w:t>
      </w:r>
      <w:proofErr w:type="spellEnd"/>
      <w:r w:rsidR="00B646C6">
        <w:rPr>
          <w:color w:val="000000"/>
        </w:rPr>
        <w:t xml:space="preserve"> </w:t>
      </w:r>
      <w:proofErr w:type="spellStart"/>
      <w:r w:rsidR="00B646C6">
        <w:rPr>
          <w:color w:val="000000"/>
        </w:rPr>
        <w:t>huaj</w:t>
      </w:r>
      <w:proofErr w:type="spellEnd"/>
      <w:r w:rsidRPr="007F1202">
        <w:rPr>
          <w:color w:val="000000"/>
        </w:rPr>
        <w:t>.</w:t>
      </w:r>
    </w:p>
    <w:p w:rsidR="007F1202" w:rsidRPr="007F1202" w:rsidRDefault="007F1202" w:rsidP="007F1202">
      <w:pPr>
        <w:pStyle w:val="NormalWeb"/>
        <w:numPr>
          <w:ilvl w:val="0"/>
          <w:numId w:val="5"/>
        </w:numPr>
        <w:spacing w:line="276" w:lineRule="auto"/>
        <w:jc w:val="both"/>
        <w:rPr>
          <w:color w:val="000000"/>
        </w:rPr>
      </w:pPr>
      <w:proofErr w:type="spellStart"/>
      <w:r>
        <w:rPr>
          <w:color w:val="000000"/>
        </w:rPr>
        <w:t>Të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njohë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mirë</w:t>
      </w:r>
      <w:proofErr w:type="spellEnd"/>
      <w:r w:rsidR="00B646C6">
        <w:rPr>
          <w:color w:val="000000"/>
        </w:rPr>
        <w:t xml:space="preserve"> </w:t>
      </w:r>
      <w:proofErr w:type="spellStart"/>
      <w:r w:rsidR="00B646C6">
        <w:rPr>
          <w:color w:val="000000"/>
        </w:rPr>
        <w:t>gjuhën</w:t>
      </w:r>
      <w:proofErr w:type="spellEnd"/>
      <w:r w:rsidR="00B646C6">
        <w:rPr>
          <w:color w:val="000000"/>
        </w:rPr>
        <w:t xml:space="preserve"> </w:t>
      </w:r>
      <w:proofErr w:type="spellStart"/>
      <w:r w:rsidR="00B646C6">
        <w:rPr>
          <w:color w:val="000000"/>
        </w:rPr>
        <w:t>angleze</w:t>
      </w:r>
      <w:proofErr w:type="spellEnd"/>
      <w:r w:rsidRPr="007F1202">
        <w:rPr>
          <w:color w:val="000000"/>
        </w:rPr>
        <w:t xml:space="preserve"> </w:t>
      </w:r>
      <w:proofErr w:type="spellStart"/>
      <w:r w:rsidRPr="007F1202">
        <w:rPr>
          <w:color w:val="000000"/>
        </w:rPr>
        <w:t>dhe</w:t>
      </w:r>
      <w:proofErr w:type="spellEnd"/>
      <w:r w:rsidRPr="007F1202">
        <w:rPr>
          <w:color w:val="000000"/>
        </w:rPr>
        <w:t xml:space="preserve"> </w:t>
      </w:r>
      <w:proofErr w:type="spellStart"/>
      <w:r w:rsidRPr="007F1202">
        <w:rPr>
          <w:color w:val="000000"/>
        </w:rPr>
        <w:t>njohja</w:t>
      </w:r>
      <w:proofErr w:type="spellEnd"/>
      <w:r w:rsidRPr="007F1202">
        <w:rPr>
          <w:color w:val="000000"/>
        </w:rPr>
        <w:t xml:space="preserve"> e </w:t>
      </w:r>
      <w:proofErr w:type="spellStart"/>
      <w:r w:rsidRPr="007F1202">
        <w:rPr>
          <w:color w:val="000000"/>
        </w:rPr>
        <w:t>gjuhëve</w:t>
      </w:r>
      <w:proofErr w:type="spellEnd"/>
      <w:r w:rsidRPr="007F1202">
        <w:rPr>
          <w:color w:val="000000"/>
        </w:rPr>
        <w:t xml:space="preserve"> </w:t>
      </w:r>
      <w:proofErr w:type="spellStart"/>
      <w:r w:rsidRPr="007F1202">
        <w:rPr>
          <w:color w:val="000000"/>
        </w:rPr>
        <w:t>të</w:t>
      </w:r>
      <w:proofErr w:type="spellEnd"/>
      <w:r w:rsidRPr="007F1202">
        <w:rPr>
          <w:color w:val="000000"/>
        </w:rPr>
        <w:t xml:space="preserve"> </w:t>
      </w:r>
      <w:proofErr w:type="spellStart"/>
      <w:r w:rsidRPr="007F1202">
        <w:rPr>
          <w:color w:val="000000"/>
        </w:rPr>
        <w:t>tjera</w:t>
      </w:r>
      <w:proofErr w:type="spellEnd"/>
      <w:r w:rsidRPr="007F1202">
        <w:rPr>
          <w:color w:val="000000"/>
        </w:rPr>
        <w:t xml:space="preserve"> </w:t>
      </w:r>
      <w:proofErr w:type="spellStart"/>
      <w:r w:rsidRPr="007F1202">
        <w:rPr>
          <w:color w:val="000000"/>
        </w:rPr>
        <w:t>është</w:t>
      </w:r>
      <w:proofErr w:type="spellEnd"/>
      <w:r w:rsidRPr="007F1202">
        <w:rPr>
          <w:color w:val="000000"/>
        </w:rPr>
        <w:t xml:space="preserve"> </w:t>
      </w:r>
      <w:proofErr w:type="spellStart"/>
      <w:r w:rsidRPr="007F1202">
        <w:rPr>
          <w:color w:val="000000"/>
        </w:rPr>
        <w:t>prioritet</w:t>
      </w:r>
      <w:proofErr w:type="spellEnd"/>
      <w:r w:rsidRPr="007F1202">
        <w:rPr>
          <w:color w:val="000000"/>
        </w:rPr>
        <w:t>.</w:t>
      </w:r>
    </w:p>
    <w:p w:rsidR="007F1202" w:rsidRPr="007F1202" w:rsidRDefault="007F1202" w:rsidP="007F1202">
      <w:pPr>
        <w:pStyle w:val="NormalWeb"/>
        <w:numPr>
          <w:ilvl w:val="0"/>
          <w:numId w:val="5"/>
        </w:numPr>
        <w:spacing w:line="276" w:lineRule="auto"/>
        <w:jc w:val="both"/>
        <w:rPr>
          <w:color w:val="000000"/>
        </w:rPr>
      </w:pPr>
      <w:proofErr w:type="spellStart"/>
      <w:r w:rsidRPr="007F1202">
        <w:rPr>
          <w:color w:val="000000"/>
        </w:rPr>
        <w:t>Të</w:t>
      </w:r>
      <w:proofErr w:type="spellEnd"/>
      <w:r w:rsidRPr="007F1202">
        <w:rPr>
          <w:color w:val="000000"/>
        </w:rPr>
        <w:t xml:space="preserve"> </w:t>
      </w:r>
      <w:proofErr w:type="spellStart"/>
      <w:r w:rsidRPr="007F1202">
        <w:rPr>
          <w:color w:val="000000"/>
        </w:rPr>
        <w:t>njohë</w:t>
      </w:r>
      <w:proofErr w:type="spellEnd"/>
      <w:r w:rsidRPr="007F1202">
        <w:rPr>
          <w:color w:val="000000"/>
        </w:rPr>
        <w:t xml:space="preserve"> </w:t>
      </w:r>
      <w:proofErr w:type="spellStart"/>
      <w:r w:rsidRPr="007F1202">
        <w:rPr>
          <w:color w:val="000000"/>
        </w:rPr>
        <w:t>programet</w:t>
      </w:r>
      <w:proofErr w:type="spellEnd"/>
      <w:r w:rsidRPr="007F1202">
        <w:rPr>
          <w:color w:val="000000"/>
        </w:rPr>
        <w:t xml:space="preserve"> </w:t>
      </w:r>
      <w:proofErr w:type="spellStart"/>
      <w:r w:rsidRPr="007F1202">
        <w:rPr>
          <w:color w:val="000000"/>
        </w:rPr>
        <w:t>kompjuterike</w:t>
      </w:r>
      <w:proofErr w:type="spellEnd"/>
      <w:r w:rsidRPr="007F1202">
        <w:rPr>
          <w:color w:val="000000"/>
        </w:rPr>
        <w:t xml:space="preserve"> </w:t>
      </w:r>
      <w:proofErr w:type="spellStart"/>
      <w:r w:rsidRPr="007F1202">
        <w:rPr>
          <w:color w:val="000000"/>
        </w:rPr>
        <w:t>bazë</w:t>
      </w:r>
      <w:proofErr w:type="spellEnd"/>
      <w:r w:rsidRPr="007F1202">
        <w:rPr>
          <w:color w:val="000000"/>
        </w:rPr>
        <w:t xml:space="preserve"> </w:t>
      </w:r>
      <w:proofErr w:type="spellStart"/>
      <w:r w:rsidRPr="007F1202">
        <w:rPr>
          <w:color w:val="000000"/>
        </w:rPr>
        <w:t>dhe</w:t>
      </w:r>
      <w:proofErr w:type="spellEnd"/>
      <w:r w:rsidRPr="007F1202">
        <w:rPr>
          <w:color w:val="000000"/>
        </w:rPr>
        <w:t xml:space="preserve"> </w:t>
      </w:r>
      <w:proofErr w:type="spellStart"/>
      <w:r w:rsidRPr="007F1202">
        <w:rPr>
          <w:color w:val="000000"/>
        </w:rPr>
        <w:t>programet</w:t>
      </w:r>
      <w:proofErr w:type="spellEnd"/>
      <w:r w:rsidRPr="007F1202">
        <w:rPr>
          <w:color w:val="000000"/>
        </w:rPr>
        <w:t xml:space="preserve"> </w:t>
      </w:r>
      <w:proofErr w:type="spellStart"/>
      <w:r w:rsidRPr="007F1202">
        <w:rPr>
          <w:color w:val="000000"/>
        </w:rPr>
        <w:t>që</w:t>
      </w:r>
      <w:proofErr w:type="spellEnd"/>
      <w:r w:rsidRPr="007F1202">
        <w:rPr>
          <w:color w:val="000000"/>
        </w:rPr>
        <w:t xml:space="preserve"> </w:t>
      </w:r>
      <w:proofErr w:type="spellStart"/>
      <w:r w:rsidRPr="007F1202">
        <w:rPr>
          <w:color w:val="000000"/>
        </w:rPr>
        <w:t>lidhen</w:t>
      </w:r>
      <w:proofErr w:type="spellEnd"/>
      <w:r w:rsidRPr="007F1202">
        <w:rPr>
          <w:color w:val="000000"/>
        </w:rPr>
        <w:t xml:space="preserve"> me </w:t>
      </w:r>
      <w:proofErr w:type="spellStart"/>
      <w:r w:rsidRPr="007F1202">
        <w:rPr>
          <w:color w:val="000000"/>
        </w:rPr>
        <w:t>k</w:t>
      </w:r>
      <w:r w:rsidR="00B646C6">
        <w:rPr>
          <w:color w:val="000000"/>
        </w:rPr>
        <w:t>ontabilitetin</w:t>
      </w:r>
      <w:proofErr w:type="spellEnd"/>
      <w:r w:rsidR="00B646C6">
        <w:rPr>
          <w:color w:val="000000"/>
        </w:rPr>
        <w:t>.</w:t>
      </w:r>
    </w:p>
    <w:p w:rsidR="000A5300" w:rsidRPr="000A5300" w:rsidRDefault="007F1202" w:rsidP="007F1202">
      <w:pPr>
        <w:pStyle w:val="NormalWeb"/>
        <w:numPr>
          <w:ilvl w:val="0"/>
          <w:numId w:val="5"/>
        </w:numPr>
        <w:spacing w:line="276" w:lineRule="auto"/>
        <w:jc w:val="both"/>
        <w:rPr>
          <w:color w:val="000000"/>
        </w:rPr>
      </w:pPr>
      <w:proofErr w:type="spellStart"/>
      <w:r w:rsidRPr="007F1202">
        <w:rPr>
          <w:color w:val="000000"/>
        </w:rPr>
        <w:t>Aftësi</w:t>
      </w:r>
      <w:proofErr w:type="spellEnd"/>
      <w:r w:rsidRPr="007F1202">
        <w:rPr>
          <w:color w:val="000000"/>
        </w:rPr>
        <w:t xml:space="preserve"> </w:t>
      </w:r>
      <w:proofErr w:type="spellStart"/>
      <w:r w:rsidRPr="007F1202">
        <w:rPr>
          <w:color w:val="000000"/>
        </w:rPr>
        <w:t>shumë</w:t>
      </w:r>
      <w:proofErr w:type="spellEnd"/>
      <w:r w:rsidRPr="007F1202">
        <w:rPr>
          <w:color w:val="000000"/>
        </w:rPr>
        <w:t xml:space="preserve"> </w:t>
      </w:r>
      <w:proofErr w:type="spellStart"/>
      <w:r w:rsidRPr="007F1202">
        <w:rPr>
          <w:color w:val="000000"/>
        </w:rPr>
        <w:t>të</w:t>
      </w:r>
      <w:proofErr w:type="spellEnd"/>
      <w:r w:rsidRPr="007F1202">
        <w:rPr>
          <w:color w:val="000000"/>
        </w:rPr>
        <w:t xml:space="preserve"> </w:t>
      </w:r>
      <w:proofErr w:type="spellStart"/>
      <w:r w:rsidRPr="007F1202">
        <w:rPr>
          <w:color w:val="000000"/>
        </w:rPr>
        <w:t>mira</w:t>
      </w:r>
      <w:proofErr w:type="spellEnd"/>
      <w:r w:rsidRPr="007F1202">
        <w:rPr>
          <w:color w:val="000000"/>
        </w:rPr>
        <w:t xml:space="preserve"> </w:t>
      </w:r>
      <w:proofErr w:type="spellStart"/>
      <w:r w:rsidRPr="007F1202">
        <w:rPr>
          <w:color w:val="000000"/>
        </w:rPr>
        <w:t>organizimi</w:t>
      </w:r>
      <w:proofErr w:type="spellEnd"/>
      <w:r w:rsidRPr="007F1202">
        <w:rPr>
          <w:color w:val="000000"/>
        </w:rPr>
        <w:t xml:space="preserve"> </w:t>
      </w:r>
      <w:proofErr w:type="spellStart"/>
      <w:r w:rsidRPr="007F1202">
        <w:rPr>
          <w:color w:val="000000"/>
        </w:rPr>
        <w:t>dhe</w:t>
      </w:r>
      <w:proofErr w:type="spellEnd"/>
      <w:r w:rsidRPr="007F1202">
        <w:rPr>
          <w:color w:val="000000"/>
        </w:rPr>
        <w:t xml:space="preserve"> </w:t>
      </w:r>
      <w:proofErr w:type="spellStart"/>
      <w:r w:rsidRPr="007F1202">
        <w:rPr>
          <w:color w:val="000000"/>
        </w:rPr>
        <w:t>komunikimi</w:t>
      </w:r>
      <w:proofErr w:type="spellEnd"/>
      <w:r w:rsidRPr="007F1202">
        <w:rPr>
          <w:color w:val="000000"/>
        </w:rPr>
        <w:t xml:space="preserve">.  </w:t>
      </w:r>
    </w:p>
    <w:p w:rsidR="000A5300" w:rsidRPr="000A5300" w:rsidRDefault="000A5300" w:rsidP="00B17BFC">
      <w:pPr>
        <w:pStyle w:val="NormalWeb"/>
        <w:numPr>
          <w:ilvl w:val="0"/>
          <w:numId w:val="5"/>
        </w:numPr>
        <w:spacing w:line="276" w:lineRule="auto"/>
        <w:jc w:val="both"/>
        <w:rPr>
          <w:color w:val="000000"/>
        </w:rPr>
      </w:pPr>
      <w:proofErr w:type="spellStart"/>
      <w:r w:rsidRPr="000A5300">
        <w:rPr>
          <w:color w:val="000000"/>
        </w:rPr>
        <w:t>Vlerësohen</w:t>
      </w:r>
      <w:proofErr w:type="spellEnd"/>
      <w:r w:rsidRPr="000A5300">
        <w:rPr>
          <w:color w:val="000000"/>
        </w:rPr>
        <w:t xml:space="preserve"> </w:t>
      </w:r>
      <w:proofErr w:type="spellStart"/>
      <w:r w:rsidR="00B646C6">
        <w:rPr>
          <w:color w:val="000000"/>
        </w:rPr>
        <w:t>c</w:t>
      </w:r>
      <w:r w:rsidRPr="000A5300">
        <w:rPr>
          <w:color w:val="000000"/>
        </w:rPr>
        <w:t>ertifikimet</w:t>
      </w:r>
      <w:proofErr w:type="spellEnd"/>
      <w:r w:rsidRPr="000A5300">
        <w:rPr>
          <w:color w:val="000000"/>
        </w:rPr>
        <w:t xml:space="preserve"> </w:t>
      </w:r>
      <w:proofErr w:type="spellStart"/>
      <w:r w:rsidRPr="000A5300">
        <w:rPr>
          <w:color w:val="000000"/>
        </w:rPr>
        <w:t>për</w:t>
      </w:r>
      <w:proofErr w:type="spellEnd"/>
      <w:r w:rsidRPr="000A5300">
        <w:rPr>
          <w:color w:val="000000"/>
        </w:rPr>
        <w:t xml:space="preserve"> </w:t>
      </w:r>
      <w:proofErr w:type="spellStart"/>
      <w:r w:rsidRPr="000A5300">
        <w:rPr>
          <w:color w:val="000000"/>
        </w:rPr>
        <w:t>sa</w:t>
      </w:r>
      <w:proofErr w:type="spellEnd"/>
      <w:r w:rsidRPr="000A5300">
        <w:rPr>
          <w:color w:val="000000"/>
        </w:rPr>
        <w:t xml:space="preserve"> </w:t>
      </w:r>
      <w:proofErr w:type="spellStart"/>
      <w:r w:rsidRPr="000A5300">
        <w:rPr>
          <w:color w:val="000000"/>
        </w:rPr>
        <w:t>më</w:t>
      </w:r>
      <w:proofErr w:type="spellEnd"/>
      <w:r w:rsidRPr="000A5300">
        <w:rPr>
          <w:color w:val="000000"/>
        </w:rPr>
        <w:t xml:space="preserve"> </w:t>
      </w:r>
      <w:proofErr w:type="spellStart"/>
      <w:r w:rsidRPr="000A5300">
        <w:rPr>
          <w:color w:val="000000"/>
        </w:rPr>
        <w:t>lart</w:t>
      </w:r>
      <w:proofErr w:type="spellEnd"/>
      <w:r w:rsidRPr="000A5300">
        <w:rPr>
          <w:color w:val="000000"/>
        </w:rPr>
        <w:t>.</w:t>
      </w:r>
      <w:bookmarkStart w:id="0" w:name="_GoBack"/>
      <w:bookmarkEnd w:id="0"/>
    </w:p>
    <w:p w:rsidR="00F432A0" w:rsidRPr="000A5300" w:rsidRDefault="00F432A0">
      <w:pPr>
        <w:spacing w:before="6" w:line="140" w:lineRule="exact"/>
        <w:rPr>
          <w:sz w:val="24"/>
          <w:szCs w:val="24"/>
        </w:rPr>
      </w:pPr>
    </w:p>
    <w:p w:rsidR="00F432A0" w:rsidRDefault="00F432A0">
      <w:pPr>
        <w:spacing w:line="200" w:lineRule="exact"/>
      </w:pPr>
    </w:p>
    <w:p w:rsidR="002977B9" w:rsidRDefault="006C10ED">
      <w:pPr>
        <w:spacing w:line="275" w:lineRule="auto"/>
        <w:ind w:left="100" w:right="2741"/>
        <w:rPr>
          <w:b/>
          <w:spacing w:val="6"/>
          <w:sz w:val="24"/>
          <w:szCs w:val="24"/>
        </w:rPr>
      </w:pPr>
      <w:r>
        <w:rPr>
          <w:b/>
          <w:spacing w:val="2"/>
          <w:sz w:val="24"/>
          <w:szCs w:val="24"/>
        </w:rPr>
        <w:t>P</w:t>
      </w:r>
      <w:r>
        <w:rPr>
          <w:b/>
          <w:spacing w:val="6"/>
          <w:sz w:val="24"/>
          <w:szCs w:val="24"/>
        </w:rPr>
        <w:t>A</w:t>
      </w:r>
      <w:r>
        <w:rPr>
          <w:b/>
          <w:spacing w:val="5"/>
          <w:sz w:val="24"/>
          <w:szCs w:val="24"/>
        </w:rPr>
        <w:t>G</w:t>
      </w:r>
      <w:r>
        <w:rPr>
          <w:b/>
          <w:sz w:val="24"/>
          <w:szCs w:val="24"/>
        </w:rPr>
        <w:t>A</w:t>
      </w:r>
      <w:r>
        <w:rPr>
          <w:b/>
          <w:spacing w:val="11"/>
          <w:sz w:val="24"/>
          <w:szCs w:val="24"/>
        </w:rPr>
        <w:t xml:space="preserve"> </w:t>
      </w:r>
      <w:r>
        <w:rPr>
          <w:b/>
          <w:spacing w:val="2"/>
          <w:sz w:val="24"/>
          <w:szCs w:val="24"/>
        </w:rPr>
        <w:t>P</w:t>
      </w:r>
      <w:r>
        <w:rPr>
          <w:b/>
          <w:spacing w:val="5"/>
          <w:sz w:val="24"/>
          <w:szCs w:val="24"/>
        </w:rPr>
        <w:t>Ë</w:t>
      </w:r>
      <w:r>
        <w:rPr>
          <w:b/>
          <w:sz w:val="24"/>
          <w:szCs w:val="24"/>
        </w:rPr>
        <w:t>R</w:t>
      </w:r>
      <w:r>
        <w:rPr>
          <w:b/>
          <w:spacing w:val="11"/>
          <w:sz w:val="24"/>
          <w:szCs w:val="24"/>
        </w:rPr>
        <w:t xml:space="preserve"> </w:t>
      </w:r>
      <w:r>
        <w:rPr>
          <w:b/>
          <w:spacing w:val="2"/>
          <w:sz w:val="24"/>
          <w:szCs w:val="24"/>
        </w:rPr>
        <w:t>P</w:t>
      </w:r>
      <w:r>
        <w:rPr>
          <w:b/>
          <w:spacing w:val="7"/>
          <w:sz w:val="24"/>
          <w:szCs w:val="24"/>
        </w:rPr>
        <w:t>O</w:t>
      </w:r>
      <w:r>
        <w:rPr>
          <w:b/>
          <w:spacing w:val="3"/>
          <w:sz w:val="24"/>
          <w:szCs w:val="24"/>
        </w:rPr>
        <w:t>Z</w:t>
      </w:r>
      <w:r>
        <w:rPr>
          <w:b/>
          <w:spacing w:val="5"/>
          <w:sz w:val="24"/>
          <w:szCs w:val="24"/>
        </w:rPr>
        <w:t>I</w:t>
      </w:r>
      <w:r>
        <w:rPr>
          <w:b/>
          <w:spacing w:val="4"/>
          <w:sz w:val="24"/>
          <w:szCs w:val="24"/>
        </w:rPr>
        <w:t>C</w:t>
      </w:r>
      <w:r>
        <w:rPr>
          <w:b/>
          <w:spacing w:val="5"/>
          <w:sz w:val="24"/>
          <w:szCs w:val="24"/>
        </w:rPr>
        <w:t>I</w:t>
      </w:r>
      <w:r>
        <w:rPr>
          <w:b/>
          <w:spacing w:val="7"/>
          <w:sz w:val="24"/>
          <w:szCs w:val="24"/>
        </w:rPr>
        <w:t>O</w:t>
      </w:r>
      <w:r>
        <w:rPr>
          <w:b/>
          <w:spacing w:val="4"/>
          <w:sz w:val="24"/>
          <w:szCs w:val="24"/>
        </w:rPr>
        <w:t>N</w:t>
      </w:r>
      <w:r>
        <w:rPr>
          <w:b/>
          <w:spacing w:val="5"/>
          <w:sz w:val="24"/>
          <w:szCs w:val="24"/>
        </w:rPr>
        <w:t>I</w:t>
      </w:r>
      <w:r>
        <w:rPr>
          <w:b/>
          <w:sz w:val="24"/>
          <w:szCs w:val="24"/>
        </w:rPr>
        <w:t>N</w:t>
      </w:r>
      <w:r>
        <w:rPr>
          <w:b/>
          <w:spacing w:val="9"/>
          <w:sz w:val="24"/>
          <w:szCs w:val="24"/>
        </w:rPr>
        <w:t xml:space="preserve"> </w:t>
      </w:r>
      <w:r>
        <w:rPr>
          <w:b/>
          <w:spacing w:val="5"/>
          <w:sz w:val="24"/>
          <w:szCs w:val="24"/>
        </w:rPr>
        <w:t>Ë</w:t>
      </w:r>
      <w:r>
        <w:rPr>
          <w:b/>
          <w:spacing w:val="6"/>
          <w:sz w:val="24"/>
          <w:szCs w:val="24"/>
        </w:rPr>
        <w:t>S</w:t>
      </w:r>
      <w:r>
        <w:rPr>
          <w:b/>
          <w:spacing w:val="5"/>
          <w:sz w:val="24"/>
          <w:szCs w:val="24"/>
        </w:rPr>
        <w:t>HT</w:t>
      </w:r>
      <w:r>
        <w:rPr>
          <w:b/>
          <w:sz w:val="24"/>
          <w:szCs w:val="24"/>
        </w:rPr>
        <w:t>Ë</w:t>
      </w:r>
      <w:r>
        <w:rPr>
          <w:b/>
          <w:spacing w:val="10"/>
          <w:sz w:val="24"/>
          <w:szCs w:val="24"/>
        </w:rPr>
        <w:t xml:space="preserve"> </w:t>
      </w:r>
      <w:r>
        <w:rPr>
          <w:b/>
          <w:spacing w:val="4"/>
          <w:sz w:val="24"/>
          <w:szCs w:val="24"/>
        </w:rPr>
        <w:t>N</w:t>
      </w:r>
      <w:r>
        <w:rPr>
          <w:b/>
          <w:sz w:val="24"/>
          <w:szCs w:val="24"/>
        </w:rPr>
        <w:t>Ë</w:t>
      </w:r>
      <w:r>
        <w:rPr>
          <w:b/>
          <w:spacing w:val="10"/>
          <w:sz w:val="24"/>
          <w:szCs w:val="24"/>
        </w:rPr>
        <w:t xml:space="preserve"> </w:t>
      </w:r>
      <w:r>
        <w:rPr>
          <w:b/>
          <w:spacing w:val="3"/>
          <w:sz w:val="24"/>
          <w:szCs w:val="24"/>
        </w:rPr>
        <w:t>K</w:t>
      </w:r>
      <w:r>
        <w:rPr>
          <w:b/>
          <w:spacing w:val="4"/>
          <w:sz w:val="24"/>
          <w:szCs w:val="24"/>
        </w:rPr>
        <w:t>A</w:t>
      </w:r>
      <w:r>
        <w:rPr>
          <w:b/>
          <w:spacing w:val="8"/>
          <w:sz w:val="24"/>
          <w:szCs w:val="24"/>
        </w:rPr>
        <w:t>T</w:t>
      </w:r>
      <w:r>
        <w:rPr>
          <w:b/>
          <w:spacing w:val="5"/>
          <w:sz w:val="24"/>
          <w:szCs w:val="24"/>
        </w:rPr>
        <w:t>E</w:t>
      </w:r>
      <w:r>
        <w:rPr>
          <w:b/>
          <w:spacing w:val="3"/>
          <w:sz w:val="24"/>
          <w:szCs w:val="24"/>
        </w:rPr>
        <w:t>G</w:t>
      </w:r>
      <w:r>
        <w:rPr>
          <w:b/>
          <w:spacing w:val="5"/>
          <w:sz w:val="24"/>
          <w:szCs w:val="24"/>
        </w:rPr>
        <w:t>O</w:t>
      </w:r>
      <w:r>
        <w:rPr>
          <w:b/>
          <w:spacing w:val="4"/>
          <w:sz w:val="24"/>
          <w:szCs w:val="24"/>
        </w:rPr>
        <w:t>R</w:t>
      </w:r>
      <w:r>
        <w:rPr>
          <w:b/>
          <w:spacing w:val="5"/>
          <w:sz w:val="24"/>
          <w:szCs w:val="24"/>
        </w:rPr>
        <w:t>I</w:t>
      </w:r>
      <w:r>
        <w:rPr>
          <w:b/>
          <w:spacing w:val="4"/>
          <w:sz w:val="24"/>
          <w:szCs w:val="24"/>
        </w:rPr>
        <w:t>N</w:t>
      </w:r>
      <w:r>
        <w:rPr>
          <w:b/>
          <w:sz w:val="24"/>
          <w:szCs w:val="24"/>
        </w:rPr>
        <w:t>Ë</w:t>
      </w:r>
      <w:r>
        <w:rPr>
          <w:b/>
          <w:spacing w:val="10"/>
          <w:sz w:val="24"/>
          <w:szCs w:val="24"/>
        </w:rPr>
        <w:t xml:space="preserve"> </w:t>
      </w:r>
      <w:r>
        <w:rPr>
          <w:b/>
          <w:spacing w:val="4"/>
          <w:sz w:val="24"/>
          <w:szCs w:val="24"/>
        </w:rPr>
        <w:t>(</w:t>
      </w:r>
      <w:r w:rsidR="002977B9">
        <w:rPr>
          <w:b/>
          <w:spacing w:val="5"/>
          <w:sz w:val="24"/>
          <w:szCs w:val="24"/>
        </w:rPr>
        <w:t>IV-a</w:t>
      </w:r>
      <w:r>
        <w:rPr>
          <w:b/>
          <w:spacing w:val="6"/>
          <w:sz w:val="24"/>
          <w:szCs w:val="24"/>
        </w:rPr>
        <w:t xml:space="preserve">) </w:t>
      </w:r>
    </w:p>
    <w:p w:rsidR="002977B9" w:rsidRDefault="002977B9">
      <w:pPr>
        <w:spacing w:line="275" w:lineRule="auto"/>
        <w:ind w:left="100" w:right="2741"/>
        <w:rPr>
          <w:b/>
          <w:spacing w:val="6"/>
          <w:sz w:val="24"/>
          <w:szCs w:val="24"/>
        </w:rPr>
      </w:pPr>
    </w:p>
    <w:p w:rsidR="00F432A0" w:rsidRDefault="006C10ED">
      <w:pPr>
        <w:spacing w:line="275" w:lineRule="auto"/>
        <w:ind w:left="100" w:right="2741"/>
        <w:rPr>
          <w:sz w:val="24"/>
          <w:szCs w:val="24"/>
        </w:rPr>
      </w:pPr>
      <w:r>
        <w:rPr>
          <w:b/>
          <w:spacing w:val="2"/>
          <w:sz w:val="24"/>
          <w:szCs w:val="24"/>
        </w:rPr>
        <w:t>P</w:t>
      </w:r>
      <w:r>
        <w:rPr>
          <w:b/>
          <w:spacing w:val="6"/>
          <w:sz w:val="24"/>
          <w:szCs w:val="24"/>
        </w:rPr>
        <w:t>A</w:t>
      </w:r>
      <w:r>
        <w:rPr>
          <w:b/>
          <w:spacing w:val="4"/>
          <w:sz w:val="24"/>
          <w:szCs w:val="24"/>
        </w:rPr>
        <w:t>RA</w:t>
      </w:r>
      <w:r>
        <w:rPr>
          <w:b/>
          <w:spacing w:val="5"/>
          <w:sz w:val="24"/>
          <w:szCs w:val="24"/>
        </w:rPr>
        <w:t>QITJ</w:t>
      </w:r>
      <w:r>
        <w:rPr>
          <w:b/>
          <w:sz w:val="24"/>
          <w:szCs w:val="24"/>
        </w:rPr>
        <w:t>A</w:t>
      </w:r>
      <w:r>
        <w:rPr>
          <w:b/>
          <w:spacing w:val="9"/>
          <w:sz w:val="24"/>
          <w:szCs w:val="24"/>
        </w:rPr>
        <w:t xml:space="preserve"> </w:t>
      </w:r>
      <w:r>
        <w:rPr>
          <w:b/>
          <w:sz w:val="24"/>
          <w:szCs w:val="24"/>
        </w:rPr>
        <w:t>E</w:t>
      </w:r>
      <w:r>
        <w:rPr>
          <w:b/>
          <w:spacing w:val="10"/>
          <w:sz w:val="24"/>
          <w:szCs w:val="24"/>
        </w:rPr>
        <w:t xml:space="preserve"> </w:t>
      </w:r>
      <w:r>
        <w:rPr>
          <w:b/>
          <w:spacing w:val="4"/>
          <w:sz w:val="24"/>
          <w:szCs w:val="24"/>
        </w:rPr>
        <w:t>D</w:t>
      </w:r>
      <w:r>
        <w:rPr>
          <w:b/>
          <w:spacing w:val="7"/>
          <w:sz w:val="24"/>
          <w:szCs w:val="24"/>
        </w:rPr>
        <w:t>O</w:t>
      </w:r>
      <w:r>
        <w:rPr>
          <w:b/>
          <w:spacing w:val="5"/>
          <w:sz w:val="24"/>
          <w:szCs w:val="24"/>
        </w:rPr>
        <w:t>K</w:t>
      </w:r>
      <w:r>
        <w:rPr>
          <w:b/>
          <w:spacing w:val="4"/>
          <w:sz w:val="24"/>
          <w:szCs w:val="24"/>
        </w:rPr>
        <w:t>UM</w:t>
      </w:r>
      <w:r>
        <w:rPr>
          <w:b/>
          <w:spacing w:val="5"/>
          <w:sz w:val="24"/>
          <w:szCs w:val="24"/>
        </w:rPr>
        <w:t>E</w:t>
      </w:r>
      <w:r>
        <w:rPr>
          <w:b/>
          <w:spacing w:val="4"/>
          <w:sz w:val="24"/>
          <w:szCs w:val="24"/>
        </w:rPr>
        <w:t>N</w:t>
      </w:r>
      <w:r>
        <w:rPr>
          <w:b/>
          <w:spacing w:val="5"/>
          <w:sz w:val="24"/>
          <w:szCs w:val="24"/>
        </w:rPr>
        <w:t>TE</w:t>
      </w:r>
      <w:r>
        <w:rPr>
          <w:b/>
          <w:spacing w:val="4"/>
          <w:sz w:val="24"/>
          <w:szCs w:val="24"/>
        </w:rPr>
        <w:t>V</w:t>
      </w:r>
      <w:r>
        <w:rPr>
          <w:b/>
          <w:spacing w:val="5"/>
          <w:sz w:val="24"/>
          <w:szCs w:val="24"/>
        </w:rPr>
        <w:t>E</w:t>
      </w:r>
      <w:r>
        <w:rPr>
          <w:b/>
          <w:sz w:val="24"/>
          <w:szCs w:val="24"/>
        </w:rPr>
        <w:t>:</w:t>
      </w:r>
    </w:p>
    <w:p w:rsidR="006C10ED" w:rsidRPr="00FE3C1C" w:rsidRDefault="006C10ED" w:rsidP="00FE3C1C">
      <w:pPr>
        <w:spacing w:after="120" w:line="276" w:lineRule="auto"/>
        <w:ind w:left="101"/>
        <w:jc w:val="both"/>
        <w:rPr>
          <w:color w:val="000000"/>
          <w:position w:val="-1"/>
          <w:sz w:val="24"/>
          <w:szCs w:val="24"/>
        </w:rPr>
      </w:pPr>
      <w:proofErr w:type="spellStart"/>
      <w:r>
        <w:rPr>
          <w:spacing w:val="4"/>
          <w:sz w:val="24"/>
          <w:szCs w:val="24"/>
        </w:rPr>
        <w:t>Ka</w:t>
      </w:r>
      <w:r>
        <w:rPr>
          <w:spacing w:val="5"/>
          <w:sz w:val="24"/>
          <w:szCs w:val="24"/>
        </w:rPr>
        <w:t>ndid</w:t>
      </w:r>
      <w:r>
        <w:rPr>
          <w:spacing w:val="4"/>
          <w:sz w:val="24"/>
          <w:szCs w:val="24"/>
        </w:rPr>
        <w:t>a</w:t>
      </w:r>
      <w:r>
        <w:rPr>
          <w:spacing w:val="5"/>
          <w:sz w:val="24"/>
          <w:szCs w:val="24"/>
        </w:rPr>
        <w:t>t</w:t>
      </w:r>
      <w:r w:rsidR="00FA5F3F">
        <w:rPr>
          <w:sz w:val="24"/>
          <w:szCs w:val="24"/>
        </w:rPr>
        <w:t>i</w:t>
      </w:r>
      <w:proofErr w:type="spellEnd"/>
      <w:r>
        <w:rPr>
          <w:spacing w:val="14"/>
          <w:sz w:val="24"/>
          <w:szCs w:val="24"/>
        </w:rPr>
        <w:t xml:space="preserve"> </w:t>
      </w:r>
      <w:proofErr w:type="spellStart"/>
      <w:r>
        <w:rPr>
          <w:spacing w:val="7"/>
          <w:sz w:val="24"/>
          <w:szCs w:val="24"/>
        </w:rPr>
        <w:t>d</w:t>
      </w:r>
      <w:r>
        <w:rPr>
          <w:spacing w:val="5"/>
          <w:sz w:val="24"/>
          <w:szCs w:val="24"/>
        </w:rPr>
        <w:t>uh</w:t>
      </w:r>
      <w:r>
        <w:rPr>
          <w:spacing w:val="4"/>
          <w:sz w:val="24"/>
          <w:szCs w:val="24"/>
        </w:rPr>
        <w:t>e</w:t>
      </w:r>
      <w:r w:rsidR="00FA5F3F">
        <w:rPr>
          <w:sz w:val="24"/>
          <w:szCs w:val="24"/>
        </w:rPr>
        <w:t>t</w:t>
      </w:r>
      <w:proofErr w:type="spellEnd"/>
      <w:r w:rsidR="00FA5F3F">
        <w:rPr>
          <w:sz w:val="24"/>
          <w:szCs w:val="24"/>
        </w:rPr>
        <w:t xml:space="preserve">  </w:t>
      </w:r>
      <w:proofErr w:type="spellStart"/>
      <w:r>
        <w:rPr>
          <w:spacing w:val="7"/>
          <w:sz w:val="24"/>
          <w:szCs w:val="24"/>
        </w:rPr>
        <w:t>t</w:t>
      </w:r>
      <w:r w:rsidR="00FA5F3F">
        <w:rPr>
          <w:sz w:val="24"/>
          <w:szCs w:val="24"/>
        </w:rPr>
        <w:t>ë</w:t>
      </w:r>
      <w:proofErr w:type="spellEnd"/>
      <w:r>
        <w:rPr>
          <w:sz w:val="24"/>
          <w:szCs w:val="24"/>
        </w:rPr>
        <w:t xml:space="preserve"> </w:t>
      </w:r>
      <w:r>
        <w:rPr>
          <w:spacing w:val="15"/>
          <w:sz w:val="24"/>
          <w:szCs w:val="24"/>
        </w:rPr>
        <w:t xml:space="preserve"> </w:t>
      </w:r>
      <w:proofErr w:type="spellStart"/>
      <w:r>
        <w:rPr>
          <w:spacing w:val="5"/>
          <w:sz w:val="24"/>
          <w:szCs w:val="24"/>
        </w:rPr>
        <w:t>d</w:t>
      </w:r>
      <w:r>
        <w:rPr>
          <w:spacing w:val="4"/>
          <w:sz w:val="24"/>
          <w:szCs w:val="24"/>
        </w:rPr>
        <w:t>ë</w:t>
      </w:r>
      <w:r>
        <w:rPr>
          <w:spacing w:val="6"/>
          <w:sz w:val="24"/>
          <w:szCs w:val="24"/>
        </w:rPr>
        <w:t>r</w:t>
      </w:r>
      <w:r>
        <w:rPr>
          <w:spacing w:val="2"/>
          <w:sz w:val="24"/>
          <w:szCs w:val="24"/>
        </w:rPr>
        <w:t>g</w:t>
      </w:r>
      <w:r>
        <w:rPr>
          <w:spacing w:val="5"/>
          <w:sz w:val="24"/>
          <w:szCs w:val="24"/>
        </w:rPr>
        <w:t>o</w:t>
      </w:r>
      <w:r>
        <w:rPr>
          <w:spacing w:val="7"/>
          <w:sz w:val="24"/>
          <w:szCs w:val="24"/>
        </w:rPr>
        <w:t>j</w:t>
      </w:r>
      <w:r w:rsidR="00FA5F3F">
        <w:rPr>
          <w:sz w:val="24"/>
          <w:szCs w:val="24"/>
        </w:rPr>
        <w:t>ë</w:t>
      </w:r>
      <w:proofErr w:type="spellEnd"/>
      <w:r>
        <w:rPr>
          <w:sz w:val="24"/>
          <w:szCs w:val="24"/>
        </w:rPr>
        <w:t xml:space="preserve"> </w:t>
      </w:r>
      <w:r>
        <w:rPr>
          <w:spacing w:val="13"/>
          <w:sz w:val="24"/>
          <w:szCs w:val="24"/>
        </w:rPr>
        <w:t xml:space="preserve"> </w:t>
      </w:r>
      <w:proofErr w:type="spellStart"/>
      <w:r>
        <w:rPr>
          <w:spacing w:val="5"/>
          <w:sz w:val="24"/>
          <w:szCs w:val="24"/>
        </w:rPr>
        <w:t>b</w:t>
      </w:r>
      <w:r>
        <w:rPr>
          <w:spacing w:val="6"/>
          <w:sz w:val="24"/>
          <w:szCs w:val="24"/>
        </w:rPr>
        <w:t>r</w:t>
      </w:r>
      <w:r>
        <w:rPr>
          <w:spacing w:val="4"/>
          <w:sz w:val="24"/>
          <w:szCs w:val="24"/>
        </w:rPr>
        <w:t>e</w:t>
      </w:r>
      <w:r>
        <w:rPr>
          <w:spacing w:val="5"/>
          <w:sz w:val="24"/>
          <w:szCs w:val="24"/>
        </w:rPr>
        <w:t>n</w:t>
      </w:r>
      <w:r>
        <w:rPr>
          <w:spacing w:val="7"/>
          <w:sz w:val="24"/>
          <w:szCs w:val="24"/>
        </w:rPr>
        <w:t>d</w:t>
      </w:r>
      <w:r w:rsidR="00FA5F3F">
        <w:rPr>
          <w:sz w:val="24"/>
          <w:szCs w:val="24"/>
        </w:rPr>
        <w:t>a</w:t>
      </w:r>
      <w:proofErr w:type="spellEnd"/>
      <w:r>
        <w:rPr>
          <w:sz w:val="24"/>
          <w:szCs w:val="24"/>
        </w:rPr>
        <w:t xml:space="preserve"> </w:t>
      </w:r>
      <w:r>
        <w:rPr>
          <w:spacing w:val="13"/>
          <w:sz w:val="24"/>
          <w:szCs w:val="24"/>
        </w:rPr>
        <w:t xml:space="preserve"> </w:t>
      </w:r>
      <w:proofErr w:type="spellStart"/>
      <w:r>
        <w:rPr>
          <w:spacing w:val="5"/>
          <w:sz w:val="24"/>
          <w:szCs w:val="24"/>
        </w:rPr>
        <w:t>d</w:t>
      </w:r>
      <w:r>
        <w:rPr>
          <w:spacing w:val="6"/>
          <w:sz w:val="24"/>
          <w:szCs w:val="24"/>
        </w:rPr>
        <w:t>a</w:t>
      </w:r>
      <w:r>
        <w:rPr>
          <w:spacing w:val="5"/>
          <w:sz w:val="24"/>
          <w:szCs w:val="24"/>
        </w:rPr>
        <w:t>t</w:t>
      </w:r>
      <w:r>
        <w:rPr>
          <w:spacing w:val="4"/>
          <w:sz w:val="24"/>
          <w:szCs w:val="24"/>
        </w:rPr>
        <w:t>ë</w:t>
      </w:r>
      <w:r w:rsidR="00FA5F3F">
        <w:rPr>
          <w:sz w:val="24"/>
          <w:szCs w:val="24"/>
        </w:rPr>
        <w:t>s</w:t>
      </w:r>
      <w:proofErr w:type="spellEnd"/>
      <w:r>
        <w:rPr>
          <w:spacing w:val="14"/>
          <w:sz w:val="24"/>
          <w:szCs w:val="24"/>
        </w:rPr>
        <w:t xml:space="preserve"> </w:t>
      </w:r>
      <w:r w:rsidR="00FB2C41">
        <w:rPr>
          <w:spacing w:val="5"/>
          <w:sz w:val="24"/>
          <w:szCs w:val="24"/>
        </w:rPr>
        <w:t>21</w:t>
      </w:r>
      <w:r w:rsidR="002977B9">
        <w:rPr>
          <w:spacing w:val="5"/>
          <w:sz w:val="24"/>
          <w:szCs w:val="24"/>
        </w:rPr>
        <w:t>.0</w:t>
      </w:r>
      <w:r w:rsidR="00FB2C41">
        <w:rPr>
          <w:spacing w:val="5"/>
          <w:sz w:val="24"/>
          <w:szCs w:val="24"/>
        </w:rPr>
        <w:t>7</w:t>
      </w:r>
      <w:r w:rsidR="002977B9">
        <w:rPr>
          <w:spacing w:val="5"/>
          <w:sz w:val="24"/>
          <w:szCs w:val="24"/>
        </w:rPr>
        <w:t>.2023</w:t>
      </w:r>
      <w:r>
        <w:rPr>
          <w:sz w:val="24"/>
          <w:szCs w:val="24"/>
        </w:rPr>
        <w:t>,</w:t>
      </w:r>
      <w:r w:rsidR="00C02B2F" w:rsidRPr="00C02B2F">
        <w:t xml:space="preserve"> </w:t>
      </w:r>
      <w:proofErr w:type="spellStart"/>
      <w:r w:rsidR="00C02B2F" w:rsidRPr="00C02B2F">
        <w:rPr>
          <w:sz w:val="24"/>
          <w:szCs w:val="24"/>
        </w:rPr>
        <w:t>në</w:t>
      </w:r>
      <w:proofErr w:type="spellEnd"/>
      <w:r w:rsidR="00C02B2F" w:rsidRPr="00C02B2F">
        <w:rPr>
          <w:sz w:val="24"/>
          <w:szCs w:val="24"/>
        </w:rPr>
        <w:t xml:space="preserve"> </w:t>
      </w:r>
      <w:proofErr w:type="spellStart"/>
      <w:r w:rsidR="00C02B2F" w:rsidRPr="00C02B2F">
        <w:rPr>
          <w:spacing w:val="1"/>
          <w:sz w:val="24"/>
          <w:szCs w:val="24"/>
        </w:rPr>
        <w:t>Autoritetin</w:t>
      </w:r>
      <w:proofErr w:type="spellEnd"/>
      <w:r w:rsidR="00C02B2F" w:rsidRPr="00C02B2F">
        <w:rPr>
          <w:spacing w:val="1"/>
          <w:sz w:val="24"/>
          <w:szCs w:val="24"/>
        </w:rPr>
        <w:t xml:space="preserve"> </w:t>
      </w:r>
      <w:proofErr w:type="spellStart"/>
      <w:r w:rsidR="00C02B2F" w:rsidRPr="00C02B2F">
        <w:rPr>
          <w:spacing w:val="1"/>
          <w:sz w:val="24"/>
          <w:szCs w:val="24"/>
        </w:rPr>
        <w:t>Shtetëror</w:t>
      </w:r>
      <w:proofErr w:type="spellEnd"/>
      <w:r w:rsidR="00C02B2F" w:rsidRPr="00C02B2F">
        <w:rPr>
          <w:spacing w:val="1"/>
          <w:sz w:val="24"/>
          <w:szCs w:val="24"/>
        </w:rPr>
        <w:t xml:space="preserve"> </w:t>
      </w:r>
      <w:proofErr w:type="spellStart"/>
      <w:r w:rsidR="00C02B2F" w:rsidRPr="00C02B2F">
        <w:rPr>
          <w:spacing w:val="1"/>
          <w:sz w:val="24"/>
          <w:szCs w:val="24"/>
        </w:rPr>
        <w:t>për</w:t>
      </w:r>
      <w:proofErr w:type="spellEnd"/>
      <w:r w:rsidR="00C02B2F" w:rsidRPr="00C02B2F">
        <w:rPr>
          <w:spacing w:val="1"/>
          <w:sz w:val="24"/>
          <w:szCs w:val="24"/>
        </w:rPr>
        <w:t xml:space="preserve"> </w:t>
      </w:r>
      <w:proofErr w:type="spellStart"/>
      <w:r w:rsidR="00C02B2F" w:rsidRPr="00C02B2F">
        <w:rPr>
          <w:spacing w:val="1"/>
          <w:sz w:val="24"/>
          <w:szCs w:val="24"/>
        </w:rPr>
        <w:t>Informacionin</w:t>
      </w:r>
      <w:proofErr w:type="spellEnd"/>
      <w:r w:rsidR="00C02B2F" w:rsidRPr="00C02B2F">
        <w:rPr>
          <w:spacing w:val="1"/>
          <w:sz w:val="24"/>
          <w:szCs w:val="24"/>
        </w:rPr>
        <w:t xml:space="preserve"> </w:t>
      </w:r>
      <w:proofErr w:type="spellStart"/>
      <w:r w:rsidR="00C02B2F" w:rsidRPr="00C02B2F">
        <w:rPr>
          <w:spacing w:val="1"/>
          <w:sz w:val="24"/>
          <w:szCs w:val="24"/>
        </w:rPr>
        <w:t>Gjeohapësinor</w:t>
      </w:r>
      <w:proofErr w:type="spellEnd"/>
      <w:r w:rsidR="00C02B2F" w:rsidRPr="00C02B2F">
        <w:rPr>
          <w:sz w:val="24"/>
          <w:szCs w:val="24"/>
        </w:rPr>
        <w:t xml:space="preserve"> </w:t>
      </w:r>
      <w:proofErr w:type="spellStart"/>
      <w:r w:rsidR="00C02B2F" w:rsidRPr="00C02B2F">
        <w:rPr>
          <w:sz w:val="24"/>
          <w:szCs w:val="24"/>
        </w:rPr>
        <w:t>në</w:t>
      </w:r>
      <w:proofErr w:type="spellEnd"/>
      <w:r w:rsidR="00C02B2F" w:rsidRPr="00C02B2F">
        <w:rPr>
          <w:sz w:val="24"/>
          <w:szCs w:val="24"/>
        </w:rPr>
        <w:t xml:space="preserve"> </w:t>
      </w:r>
      <w:proofErr w:type="spellStart"/>
      <w:r w:rsidR="00C02B2F" w:rsidRPr="00C02B2F">
        <w:rPr>
          <w:sz w:val="24"/>
          <w:szCs w:val="24"/>
        </w:rPr>
        <w:t>adresën</w:t>
      </w:r>
      <w:proofErr w:type="spellEnd"/>
      <w:r w:rsidR="00C02B2F" w:rsidRPr="00C02B2F">
        <w:rPr>
          <w:sz w:val="24"/>
          <w:szCs w:val="24"/>
        </w:rPr>
        <w:t xml:space="preserve">: </w:t>
      </w:r>
      <w:proofErr w:type="spellStart"/>
      <w:r w:rsidR="00C02B2F" w:rsidRPr="00C02B2F">
        <w:rPr>
          <w:sz w:val="24"/>
          <w:szCs w:val="24"/>
        </w:rPr>
        <w:t>Rruga</w:t>
      </w:r>
      <w:proofErr w:type="spellEnd"/>
      <w:r w:rsidR="00C02B2F" w:rsidRPr="00C02B2F">
        <w:rPr>
          <w:sz w:val="24"/>
          <w:szCs w:val="24"/>
        </w:rPr>
        <w:t xml:space="preserve"> “P</w:t>
      </w:r>
      <w:r w:rsidR="00C02B2F">
        <w:rPr>
          <w:sz w:val="24"/>
          <w:szCs w:val="24"/>
        </w:rPr>
        <w:t xml:space="preserve">apa </w:t>
      </w:r>
      <w:proofErr w:type="spellStart"/>
      <w:r w:rsidR="00C02B2F">
        <w:rPr>
          <w:sz w:val="24"/>
          <w:szCs w:val="24"/>
        </w:rPr>
        <w:t>Gjon</w:t>
      </w:r>
      <w:proofErr w:type="spellEnd"/>
      <w:r w:rsidR="00C02B2F">
        <w:rPr>
          <w:sz w:val="24"/>
          <w:szCs w:val="24"/>
        </w:rPr>
        <w:t xml:space="preserve"> </w:t>
      </w:r>
      <w:proofErr w:type="spellStart"/>
      <w:r w:rsidR="00C02B2F">
        <w:rPr>
          <w:sz w:val="24"/>
          <w:szCs w:val="24"/>
        </w:rPr>
        <w:t>Pali</w:t>
      </w:r>
      <w:proofErr w:type="spellEnd"/>
      <w:r w:rsidR="00C02B2F">
        <w:rPr>
          <w:sz w:val="24"/>
          <w:szCs w:val="24"/>
        </w:rPr>
        <w:t xml:space="preserve"> II”, </w:t>
      </w:r>
      <w:proofErr w:type="spellStart"/>
      <w:r w:rsidR="00C02B2F">
        <w:rPr>
          <w:sz w:val="24"/>
          <w:szCs w:val="24"/>
        </w:rPr>
        <w:t>Nd</w:t>
      </w:r>
      <w:proofErr w:type="spellEnd"/>
      <w:r w:rsidR="00C02B2F">
        <w:rPr>
          <w:sz w:val="24"/>
          <w:szCs w:val="24"/>
        </w:rPr>
        <w:t>. 2, H</w:t>
      </w:r>
      <w:r>
        <w:rPr>
          <w:sz w:val="24"/>
          <w:szCs w:val="24"/>
        </w:rPr>
        <w:t xml:space="preserve">.3, </w:t>
      </w:r>
      <w:r w:rsidR="00C02B2F">
        <w:rPr>
          <w:sz w:val="24"/>
          <w:szCs w:val="24"/>
        </w:rPr>
        <w:t>Kati 2</w:t>
      </w:r>
      <w:r w:rsidR="00C02B2F" w:rsidRPr="00C02B2F">
        <w:rPr>
          <w:sz w:val="24"/>
          <w:szCs w:val="24"/>
        </w:rPr>
        <w:t xml:space="preserve">, </w:t>
      </w:r>
      <w:proofErr w:type="spellStart"/>
      <w:r w:rsidR="00C02B2F" w:rsidRPr="00C02B2F">
        <w:rPr>
          <w:sz w:val="24"/>
          <w:szCs w:val="24"/>
        </w:rPr>
        <w:t>Tiranë</w:t>
      </w:r>
      <w:proofErr w:type="spellEnd"/>
      <w:r w:rsidR="00C02B2F" w:rsidRPr="00C02B2F">
        <w:rPr>
          <w:sz w:val="24"/>
          <w:szCs w:val="24"/>
        </w:rPr>
        <w:t xml:space="preserve"> </w:t>
      </w:r>
      <w:proofErr w:type="spellStart"/>
      <w:r w:rsidR="00C02B2F" w:rsidRPr="00C02B2F">
        <w:rPr>
          <w:sz w:val="24"/>
          <w:szCs w:val="24"/>
        </w:rPr>
        <w:t>ose</w:t>
      </w:r>
      <w:proofErr w:type="spellEnd"/>
      <w:r w:rsidR="00C02B2F" w:rsidRPr="00C02B2F">
        <w:rPr>
          <w:sz w:val="24"/>
          <w:szCs w:val="24"/>
        </w:rPr>
        <w:t xml:space="preserve"> </w:t>
      </w:r>
      <w:proofErr w:type="spellStart"/>
      <w:r w:rsidR="00C02B2F" w:rsidRPr="00C02B2F">
        <w:rPr>
          <w:sz w:val="24"/>
          <w:szCs w:val="24"/>
        </w:rPr>
        <w:t>në</w:t>
      </w:r>
      <w:proofErr w:type="spellEnd"/>
      <w:r w:rsidR="00C02B2F" w:rsidRPr="00C02B2F">
        <w:rPr>
          <w:sz w:val="24"/>
          <w:szCs w:val="24"/>
        </w:rPr>
        <w:t xml:space="preserve"> </w:t>
      </w:r>
      <w:r w:rsidR="00FA5F3F">
        <w:rPr>
          <w:sz w:val="24"/>
          <w:szCs w:val="24"/>
        </w:rPr>
        <w:t xml:space="preserve"> </w:t>
      </w:r>
      <w:proofErr w:type="spellStart"/>
      <w:r>
        <w:rPr>
          <w:spacing w:val="4"/>
          <w:sz w:val="24"/>
          <w:szCs w:val="24"/>
        </w:rPr>
        <w:t>a</w:t>
      </w:r>
      <w:r>
        <w:rPr>
          <w:spacing w:val="5"/>
          <w:sz w:val="24"/>
          <w:szCs w:val="24"/>
        </w:rPr>
        <w:t>d</w:t>
      </w:r>
      <w:r>
        <w:rPr>
          <w:spacing w:val="6"/>
          <w:sz w:val="24"/>
          <w:szCs w:val="24"/>
        </w:rPr>
        <w:t>r</w:t>
      </w:r>
      <w:r>
        <w:rPr>
          <w:spacing w:val="4"/>
          <w:sz w:val="24"/>
          <w:szCs w:val="24"/>
        </w:rPr>
        <w:t>e</w:t>
      </w:r>
      <w:r>
        <w:rPr>
          <w:spacing w:val="5"/>
          <w:sz w:val="24"/>
          <w:szCs w:val="24"/>
        </w:rPr>
        <w:t>s</w:t>
      </w:r>
      <w:r>
        <w:rPr>
          <w:spacing w:val="4"/>
          <w:sz w:val="24"/>
          <w:szCs w:val="24"/>
        </w:rPr>
        <w:t>ë</w:t>
      </w:r>
      <w:r w:rsidR="00FA5F3F">
        <w:rPr>
          <w:sz w:val="24"/>
          <w:szCs w:val="24"/>
        </w:rPr>
        <w:t>n</w:t>
      </w:r>
      <w:proofErr w:type="spellEnd"/>
      <w:r>
        <w:rPr>
          <w:spacing w:val="16"/>
          <w:sz w:val="24"/>
          <w:szCs w:val="24"/>
        </w:rPr>
        <w:t xml:space="preserve"> </w:t>
      </w:r>
      <w:r w:rsidR="00FA5F3F">
        <w:rPr>
          <w:sz w:val="24"/>
          <w:szCs w:val="24"/>
        </w:rPr>
        <w:t>e</w:t>
      </w:r>
      <w:r>
        <w:rPr>
          <w:spacing w:val="15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e</w:t>
      </w:r>
      <w:proofErr w:type="spellEnd"/>
      <w:r>
        <w:rPr>
          <w:spacing w:val="-39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–</w:t>
      </w:r>
      <w:proofErr w:type="spellStart"/>
      <w:r>
        <w:rPr>
          <w:spacing w:val="5"/>
          <w:sz w:val="24"/>
          <w:szCs w:val="24"/>
        </w:rPr>
        <w:t>m</w:t>
      </w:r>
      <w:r>
        <w:rPr>
          <w:spacing w:val="4"/>
          <w:sz w:val="24"/>
          <w:szCs w:val="24"/>
        </w:rPr>
        <w:t>a</w:t>
      </w:r>
      <w:r>
        <w:rPr>
          <w:spacing w:val="5"/>
          <w:sz w:val="24"/>
          <w:szCs w:val="24"/>
        </w:rPr>
        <w:t>ili</w:t>
      </w:r>
      <w:r>
        <w:rPr>
          <w:spacing w:val="7"/>
          <w:sz w:val="24"/>
          <w:szCs w:val="24"/>
        </w:rPr>
        <w:t>t</w:t>
      </w:r>
      <w:proofErr w:type="spellEnd"/>
      <w:r>
        <w:rPr>
          <w:sz w:val="24"/>
          <w:szCs w:val="24"/>
        </w:rPr>
        <w:t xml:space="preserve"> </w:t>
      </w:r>
      <w:hyperlink r:id="rId5" w:history="1">
        <w:r w:rsidR="00D26C6A" w:rsidRPr="00B85FCE">
          <w:rPr>
            <w:rStyle w:val="Hyperlink"/>
            <w:position w:val="-1"/>
            <w:sz w:val="24"/>
            <w:szCs w:val="24"/>
            <w:u w:color="0000FF"/>
          </w:rPr>
          <w:t>info@asig.gov.al</w:t>
        </w:r>
        <w:r w:rsidR="00D26C6A" w:rsidRPr="00B85FCE">
          <w:rPr>
            <w:rStyle w:val="Hyperlink"/>
            <w:position w:val="-1"/>
            <w:sz w:val="24"/>
            <w:szCs w:val="24"/>
          </w:rPr>
          <w:t>,</w:t>
        </w:r>
      </w:hyperlink>
      <w:r>
        <w:rPr>
          <w:color w:val="000000"/>
          <w:position w:val="-1"/>
          <w:sz w:val="24"/>
          <w:szCs w:val="24"/>
        </w:rPr>
        <w:t xml:space="preserve"> </w:t>
      </w:r>
      <w:proofErr w:type="spellStart"/>
      <w:r>
        <w:rPr>
          <w:color w:val="000000"/>
          <w:spacing w:val="7"/>
          <w:position w:val="-1"/>
          <w:sz w:val="24"/>
          <w:szCs w:val="24"/>
        </w:rPr>
        <w:t>k</w:t>
      </w:r>
      <w:r>
        <w:rPr>
          <w:color w:val="000000"/>
          <w:spacing w:val="4"/>
          <w:position w:val="-1"/>
          <w:sz w:val="24"/>
          <w:szCs w:val="24"/>
        </w:rPr>
        <w:t>ë</w:t>
      </w:r>
      <w:r>
        <w:rPr>
          <w:color w:val="000000"/>
          <w:spacing w:val="5"/>
          <w:position w:val="-1"/>
          <w:sz w:val="24"/>
          <w:szCs w:val="24"/>
        </w:rPr>
        <w:t>t</w:t>
      </w:r>
      <w:r>
        <w:rPr>
          <w:color w:val="000000"/>
          <w:position w:val="-1"/>
          <w:sz w:val="24"/>
          <w:szCs w:val="24"/>
        </w:rPr>
        <w:t>o</w:t>
      </w:r>
      <w:proofErr w:type="spellEnd"/>
      <w:r>
        <w:rPr>
          <w:color w:val="000000"/>
          <w:spacing w:val="10"/>
          <w:position w:val="-1"/>
          <w:sz w:val="24"/>
          <w:szCs w:val="24"/>
        </w:rPr>
        <w:t xml:space="preserve"> </w:t>
      </w:r>
      <w:proofErr w:type="spellStart"/>
      <w:r>
        <w:rPr>
          <w:color w:val="000000"/>
          <w:spacing w:val="5"/>
          <w:position w:val="-1"/>
          <w:sz w:val="24"/>
          <w:szCs w:val="24"/>
        </w:rPr>
        <w:t>dokum</w:t>
      </w:r>
      <w:r>
        <w:rPr>
          <w:color w:val="000000"/>
          <w:spacing w:val="6"/>
          <w:position w:val="-1"/>
          <w:sz w:val="24"/>
          <w:szCs w:val="24"/>
        </w:rPr>
        <w:t>e</w:t>
      </w:r>
      <w:r>
        <w:rPr>
          <w:color w:val="000000"/>
          <w:spacing w:val="5"/>
          <w:position w:val="-1"/>
          <w:sz w:val="24"/>
          <w:szCs w:val="24"/>
        </w:rPr>
        <w:t>nt</w:t>
      </w:r>
      <w:r>
        <w:rPr>
          <w:color w:val="000000"/>
          <w:spacing w:val="4"/>
          <w:position w:val="-1"/>
          <w:sz w:val="24"/>
          <w:szCs w:val="24"/>
        </w:rPr>
        <w:t>e</w:t>
      </w:r>
      <w:proofErr w:type="spellEnd"/>
      <w:r>
        <w:rPr>
          <w:color w:val="000000"/>
          <w:position w:val="-1"/>
          <w:sz w:val="24"/>
          <w:szCs w:val="24"/>
        </w:rPr>
        <w:t>:</w:t>
      </w:r>
    </w:p>
    <w:p w:rsidR="00F432A0" w:rsidRPr="00D26C6A" w:rsidRDefault="006C10ED" w:rsidP="00FE3C1C">
      <w:pPr>
        <w:pStyle w:val="ListParagraph"/>
        <w:numPr>
          <w:ilvl w:val="0"/>
          <w:numId w:val="6"/>
        </w:numPr>
        <w:spacing w:before="29" w:line="276" w:lineRule="auto"/>
        <w:rPr>
          <w:sz w:val="24"/>
          <w:szCs w:val="24"/>
        </w:rPr>
      </w:pPr>
      <w:proofErr w:type="spellStart"/>
      <w:r w:rsidRPr="00D26C6A">
        <w:rPr>
          <w:spacing w:val="4"/>
          <w:sz w:val="24"/>
          <w:szCs w:val="24"/>
        </w:rPr>
        <w:t>Kër</w:t>
      </w:r>
      <w:r w:rsidRPr="00D26C6A">
        <w:rPr>
          <w:spacing w:val="7"/>
          <w:sz w:val="24"/>
          <w:szCs w:val="24"/>
        </w:rPr>
        <w:t>k</w:t>
      </w:r>
      <w:r w:rsidRPr="00D26C6A">
        <w:rPr>
          <w:spacing w:val="4"/>
          <w:sz w:val="24"/>
          <w:szCs w:val="24"/>
        </w:rPr>
        <w:t>e</w:t>
      </w:r>
      <w:r w:rsidRPr="00D26C6A">
        <w:rPr>
          <w:spacing w:val="5"/>
          <w:sz w:val="24"/>
          <w:szCs w:val="24"/>
        </w:rPr>
        <w:t>s</w:t>
      </w:r>
      <w:r w:rsidRPr="00D26C6A">
        <w:rPr>
          <w:sz w:val="24"/>
          <w:szCs w:val="24"/>
        </w:rPr>
        <w:t>ë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7"/>
          <w:sz w:val="24"/>
          <w:szCs w:val="24"/>
        </w:rPr>
        <w:t>p</w:t>
      </w:r>
      <w:r w:rsidRPr="00D26C6A">
        <w:rPr>
          <w:spacing w:val="4"/>
          <w:sz w:val="24"/>
          <w:szCs w:val="24"/>
        </w:rPr>
        <w:t>ë</w:t>
      </w:r>
      <w:r w:rsidRPr="00D26C6A">
        <w:rPr>
          <w:sz w:val="24"/>
          <w:szCs w:val="24"/>
        </w:rPr>
        <w:t>r</w:t>
      </w:r>
      <w:proofErr w:type="spellEnd"/>
      <w:r w:rsidRPr="00D26C6A">
        <w:rPr>
          <w:spacing w:val="11"/>
          <w:sz w:val="24"/>
          <w:szCs w:val="24"/>
        </w:rPr>
        <w:t xml:space="preserve"> </w:t>
      </w:r>
      <w:proofErr w:type="spellStart"/>
      <w:r w:rsidRPr="00D26C6A">
        <w:rPr>
          <w:spacing w:val="4"/>
          <w:sz w:val="24"/>
          <w:szCs w:val="24"/>
        </w:rPr>
        <w:t>a</w:t>
      </w:r>
      <w:r w:rsidRPr="00D26C6A">
        <w:rPr>
          <w:spacing w:val="5"/>
          <w:sz w:val="24"/>
          <w:szCs w:val="24"/>
        </w:rPr>
        <w:t>pliki</w:t>
      </w:r>
      <w:r w:rsidRPr="00D26C6A">
        <w:rPr>
          <w:sz w:val="24"/>
          <w:szCs w:val="24"/>
        </w:rPr>
        <w:t>m</w:t>
      </w:r>
      <w:proofErr w:type="spellEnd"/>
    </w:p>
    <w:p w:rsidR="00F432A0" w:rsidRPr="00D26C6A" w:rsidRDefault="006C10ED" w:rsidP="00FE3C1C">
      <w:pPr>
        <w:pStyle w:val="ListParagraph"/>
        <w:numPr>
          <w:ilvl w:val="0"/>
          <w:numId w:val="6"/>
        </w:numPr>
        <w:spacing w:before="43" w:line="276" w:lineRule="auto"/>
        <w:rPr>
          <w:sz w:val="24"/>
          <w:szCs w:val="24"/>
        </w:rPr>
      </w:pPr>
      <w:r w:rsidRPr="00D26C6A">
        <w:rPr>
          <w:spacing w:val="6"/>
          <w:sz w:val="24"/>
          <w:szCs w:val="24"/>
        </w:rPr>
        <w:t>CV</w:t>
      </w:r>
    </w:p>
    <w:p w:rsidR="00F432A0" w:rsidRPr="00D26C6A" w:rsidRDefault="006C10ED" w:rsidP="00FE3C1C">
      <w:pPr>
        <w:pStyle w:val="ListParagraph"/>
        <w:numPr>
          <w:ilvl w:val="0"/>
          <w:numId w:val="6"/>
        </w:numPr>
        <w:spacing w:before="41" w:line="276" w:lineRule="auto"/>
        <w:rPr>
          <w:sz w:val="24"/>
          <w:szCs w:val="24"/>
        </w:rPr>
      </w:pPr>
      <w:proofErr w:type="spellStart"/>
      <w:r w:rsidRPr="00D26C6A">
        <w:rPr>
          <w:spacing w:val="3"/>
          <w:sz w:val="24"/>
          <w:szCs w:val="24"/>
        </w:rPr>
        <w:t>F</w:t>
      </w:r>
      <w:r w:rsidRPr="00D26C6A">
        <w:rPr>
          <w:spacing w:val="5"/>
          <w:sz w:val="24"/>
          <w:szCs w:val="24"/>
        </w:rPr>
        <w:t>otokopj</w:t>
      </w:r>
      <w:r w:rsidRPr="00D26C6A">
        <w:rPr>
          <w:sz w:val="24"/>
          <w:szCs w:val="24"/>
        </w:rPr>
        <w:t>e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7"/>
          <w:sz w:val="24"/>
          <w:szCs w:val="24"/>
        </w:rPr>
        <w:t>t</w:t>
      </w:r>
      <w:r w:rsidRPr="00D26C6A">
        <w:rPr>
          <w:sz w:val="24"/>
          <w:szCs w:val="24"/>
        </w:rPr>
        <w:t>ë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diplom</w:t>
      </w:r>
      <w:r w:rsidRPr="00D26C6A">
        <w:rPr>
          <w:spacing w:val="4"/>
          <w:sz w:val="24"/>
          <w:szCs w:val="24"/>
        </w:rPr>
        <w:t>ë</w:t>
      </w:r>
      <w:r w:rsidRPr="00D26C6A">
        <w:rPr>
          <w:sz w:val="24"/>
          <w:szCs w:val="24"/>
        </w:rPr>
        <w:t>s</w:t>
      </w:r>
      <w:proofErr w:type="spellEnd"/>
      <w:r w:rsidRPr="00D26C6A">
        <w:rPr>
          <w:spacing w:val="9"/>
          <w:sz w:val="24"/>
          <w:szCs w:val="24"/>
        </w:rPr>
        <w:t xml:space="preserve"> </w:t>
      </w:r>
      <w:proofErr w:type="spellStart"/>
      <w:r w:rsidRPr="00D26C6A">
        <w:rPr>
          <w:spacing w:val="7"/>
          <w:sz w:val="24"/>
          <w:szCs w:val="24"/>
        </w:rPr>
        <w:t>d</w:t>
      </w:r>
      <w:r w:rsidRPr="00D26C6A">
        <w:rPr>
          <w:spacing w:val="5"/>
          <w:sz w:val="24"/>
          <w:szCs w:val="24"/>
        </w:rPr>
        <w:t>h</w:t>
      </w:r>
      <w:r w:rsidRPr="00D26C6A">
        <w:rPr>
          <w:sz w:val="24"/>
          <w:szCs w:val="24"/>
        </w:rPr>
        <w:t>e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list</w:t>
      </w:r>
      <w:r w:rsidRPr="00D26C6A">
        <w:rPr>
          <w:spacing w:val="4"/>
          <w:sz w:val="24"/>
          <w:szCs w:val="24"/>
        </w:rPr>
        <w:t>ë</w:t>
      </w:r>
      <w:r w:rsidRPr="00D26C6A">
        <w:rPr>
          <w:sz w:val="24"/>
          <w:szCs w:val="24"/>
        </w:rPr>
        <w:t>s</w:t>
      </w:r>
      <w:proofErr w:type="spellEnd"/>
      <w:r w:rsidRPr="00D26C6A">
        <w:rPr>
          <w:spacing w:val="9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s</w:t>
      </w:r>
      <w:r w:rsidRPr="00D26C6A">
        <w:rPr>
          <w:sz w:val="24"/>
          <w:szCs w:val="24"/>
        </w:rPr>
        <w:t>ë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7"/>
          <w:sz w:val="24"/>
          <w:szCs w:val="24"/>
        </w:rPr>
        <w:t>n</w:t>
      </w:r>
      <w:r w:rsidRPr="00D26C6A">
        <w:rPr>
          <w:spacing w:val="5"/>
          <w:sz w:val="24"/>
          <w:szCs w:val="24"/>
        </w:rPr>
        <w:t>ot</w:t>
      </w:r>
      <w:r w:rsidRPr="00D26C6A">
        <w:rPr>
          <w:spacing w:val="4"/>
          <w:sz w:val="24"/>
          <w:szCs w:val="24"/>
        </w:rPr>
        <w:t>a</w:t>
      </w:r>
      <w:r w:rsidRPr="00D26C6A">
        <w:rPr>
          <w:spacing w:val="5"/>
          <w:sz w:val="24"/>
          <w:szCs w:val="24"/>
        </w:rPr>
        <w:t>v</w:t>
      </w:r>
      <w:r w:rsidRPr="00D26C6A">
        <w:rPr>
          <w:sz w:val="24"/>
          <w:szCs w:val="24"/>
        </w:rPr>
        <w:t>e</w:t>
      </w:r>
      <w:proofErr w:type="spellEnd"/>
    </w:p>
    <w:p w:rsidR="00F432A0" w:rsidRPr="00D26C6A" w:rsidRDefault="006C10ED" w:rsidP="00FE3C1C">
      <w:pPr>
        <w:pStyle w:val="ListParagraph"/>
        <w:numPr>
          <w:ilvl w:val="0"/>
          <w:numId w:val="6"/>
        </w:numPr>
        <w:spacing w:before="41" w:line="276" w:lineRule="auto"/>
        <w:rPr>
          <w:sz w:val="24"/>
          <w:szCs w:val="24"/>
        </w:rPr>
      </w:pPr>
      <w:proofErr w:type="spellStart"/>
      <w:r w:rsidRPr="00D26C6A">
        <w:rPr>
          <w:spacing w:val="3"/>
          <w:sz w:val="24"/>
          <w:szCs w:val="24"/>
        </w:rPr>
        <w:t>F</w:t>
      </w:r>
      <w:r w:rsidRPr="00D26C6A">
        <w:rPr>
          <w:spacing w:val="5"/>
          <w:sz w:val="24"/>
          <w:szCs w:val="24"/>
        </w:rPr>
        <w:t>otokopj</w:t>
      </w:r>
      <w:r w:rsidRPr="00D26C6A">
        <w:rPr>
          <w:sz w:val="24"/>
          <w:szCs w:val="24"/>
        </w:rPr>
        <w:t>e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7"/>
          <w:sz w:val="24"/>
          <w:szCs w:val="24"/>
        </w:rPr>
        <w:t>t</w:t>
      </w:r>
      <w:r w:rsidRPr="00D26C6A">
        <w:rPr>
          <w:sz w:val="24"/>
          <w:szCs w:val="24"/>
        </w:rPr>
        <w:t>ë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lib</w:t>
      </w:r>
      <w:r w:rsidRPr="00D26C6A">
        <w:rPr>
          <w:spacing w:val="6"/>
          <w:sz w:val="24"/>
          <w:szCs w:val="24"/>
        </w:rPr>
        <w:t>r</w:t>
      </w:r>
      <w:r w:rsidRPr="00D26C6A">
        <w:rPr>
          <w:spacing w:val="4"/>
          <w:sz w:val="24"/>
          <w:szCs w:val="24"/>
        </w:rPr>
        <w:t>e</w:t>
      </w:r>
      <w:r w:rsidRPr="00D26C6A">
        <w:rPr>
          <w:spacing w:val="6"/>
          <w:sz w:val="24"/>
          <w:szCs w:val="24"/>
        </w:rPr>
        <w:t>z</w:t>
      </w:r>
      <w:r w:rsidRPr="00D26C6A">
        <w:rPr>
          <w:spacing w:val="4"/>
          <w:sz w:val="24"/>
          <w:szCs w:val="24"/>
        </w:rPr>
        <w:t>ë</w:t>
      </w:r>
      <w:r w:rsidRPr="00D26C6A">
        <w:rPr>
          <w:sz w:val="24"/>
          <w:szCs w:val="24"/>
        </w:rPr>
        <w:t>s</w:t>
      </w:r>
      <w:proofErr w:type="spellEnd"/>
      <w:r w:rsidRPr="00D26C6A">
        <w:rPr>
          <w:spacing w:val="9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s</w:t>
      </w:r>
      <w:r w:rsidRPr="00D26C6A">
        <w:rPr>
          <w:sz w:val="24"/>
          <w:szCs w:val="24"/>
        </w:rPr>
        <w:t>ë</w:t>
      </w:r>
      <w:proofErr w:type="spellEnd"/>
      <w:r w:rsidRPr="00D26C6A">
        <w:rPr>
          <w:spacing w:val="11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pun</w:t>
      </w:r>
      <w:r w:rsidRPr="00D26C6A">
        <w:rPr>
          <w:spacing w:val="4"/>
          <w:sz w:val="24"/>
          <w:szCs w:val="24"/>
        </w:rPr>
        <w:t>ë</w:t>
      </w:r>
      <w:r w:rsidRPr="00D26C6A">
        <w:rPr>
          <w:sz w:val="24"/>
          <w:szCs w:val="24"/>
        </w:rPr>
        <w:t>s</w:t>
      </w:r>
      <w:proofErr w:type="spellEnd"/>
    </w:p>
    <w:p w:rsidR="00F432A0" w:rsidRPr="00D26C6A" w:rsidRDefault="006C10ED" w:rsidP="00FE3C1C">
      <w:pPr>
        <w:pStyle w:val="ListParagraph"/>
        <w:numPr>
          <w:ilvl w:val="0"/>
          <w:numId w:val="6"/>
        </w:numPr>
        <w:spacing w:before="41" w:line="276" w:lineRule="auto"/>
        <w:rPr>
          <w:sz w:val="24"/>
          <w:szCs w:val="24"/>
        </w:rPr>
      </w:pPr>
      <w:proofErr w:type="spellStart"/>
      <w:r w:rsidRPr="00D26C6A">
        <w:rPr>
          <w:spacing w:val="3"/>
          <w:sz w:val="24"/>
          <w:szCs w:val="24"/>
        </w:rPr>
        <w:t>F</w:t>
      </w:r>
      <w:r w:rsidRPr="00D26C6A">
        <w:rPr>
          <w:spacing w:val="5"/>
          <w:sz w:val="24"/>
          <w:szCs w:val="24"/>
        </w:rPr>
        <w:t>otokopj</w:t>
      </w:r>
      <w:r w:rsidRPr="00D26C6A">
        <w:rPr>
          <w:sz w:val="24"/>
          <w:szCs w:val="24"/>
        </w:rPr>
        <w:t>e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7"/>
          <w:sz w:val="24"/>
          <w:szCs w:val="24"/>
        </w:rPr>
        <w:t>t</w:t>
      </w:r>
      <w:r w:rsidRPr="00D26C6A">
        <w:rPr>
          <w:sz w:val="24"/>
          <w:szCs w:val="24"/>
        </w:rPr>
        <w:t>ë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6"/>
          <w:sz w:val="24"/>
          <w:szCs w:val="24"/>
        </w:rPr>
        <w:t>c</w:t>
      </w:r>
      <w:r w:rsidRPr="00D26C6A">
        <w:rPr>
          <w:spacing w:val="4"/>
          <w:sz w:val="24"/>
          <w:szCs w:val="24"/>
        </w:rPr>
        <w:t>er</w:t>
      </w:r>
      <w:r w:rsidRPr="00D26C6A">
        <w:rPr>
          <w:spacing w:val="5"/>
          <w:sz w:val="24"/>
          <w:szCs w:val="24"/>
        </w:rPr>
        <w:t>ti</w:t>
      </w:r>
      <w:r w:rsidRPr="00D26C6A">
        <w:rPr>
          <w:spacing w:val="4"/>
          <w:sz w:val="24"/>
          <w:szCs w:val="24"/>
        </w:rPr>
        <w:t>f</w:t>
      </w:r>
      <w:r w:rsidRPr="00D26C6A">
        <w:rPr>
          <w:spacing w:val="5"/>
          <w:sz w:val="24"/>
          <w:szCs w:val="24"/>
        </w:rPr>
        <w:t>i</w:t>
      </w:r>
      <w:r w:rsidRPr="00D26C6A">
        <w:rPr>
          <w:spacing w:val="7"/>
          <w:sz w:val="24"/>
          <w:szCs w:val="24"/>
        </w:rPr>
        <w:t>k</w:t>
      </w:r>
      <w:r w:rsidRPr="00D26C6A">
        <w:rPr>
          <w:spacing w:val="4"/>
          <w:sz w:val="24"/>
          <w:szCs w:val="24"/>
        </w:rPr>
        <w:t>a</w:t>
      </w:r>
      <w:r w:rsidRPr="00D26C6A">
        <w:rPr>
          <w:spacing w:val="5"/>
          <w:sz w:val="24"/>
          <w:szCs w:val="24"/>
        </w:rPr>
        <w:t>t</w:t>
      </w:r>
      <w:r w:rsidRPr="00D26C6A">
        <w:rPr>
          <w:spacing w:val="6"/>
          <w:sz w:val="24"/>
          <w:szCs w:val="24"/>
        </w:rPr>
        <w:t>a</w:t>
      </w:r>
      <w:r w:rsidRPr="00D26C6A">
        <w:rPr>
          <w:spacing w:val="5"/>
          <w:sz w:val="24"/>
          <w:szCs w:val="24"/>
        </w:rPr>
        <w:t>v</w:t>
      </w:r>
      <w:r w:rsidRPr="00D26C6A">
        <w:rPr>
          <w:sz w:val="24"/>
          <w:szCs w:val="24"/>
        </w:rPr>
        <w:t>e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t</w:t>
      </w:r>
      <w:r w:rsidRPr="00D26C6A">
        <w:rPr>
          <w:sz w:val="24"/>
          <w:szCs w:val="24"/>
        </w:rPr>
        <w:t>ë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k</w:t>
      </w:r>
      <w:r w:rsidRPr="00D26C6A">
        <w:rPr>
          <w:spacing w:val="7"/>
          <w:sz w:val="24"/>
          <w:szCs w:val="24"/>
        </w:rPr>
        <w:t>u</w:t>
      </w:r>
      <w:r w:rsidRPr="00D26C6A">
        <w:rPr>
          <w:spacing w:val="4"/>
          <w:sz w:val="24"/>
          <w:szCs w:val="24"/>
        </w:rPr>
        <w:t>a</w:t>
      </w:r>
      <w:r w:rsidRPr="00D26C6A">
        <w:rPr>
          <w:spacing w:val="5"/>
          <w:sz w:val="24"/>
          <w:szCs w:val="24"/>
        </w:rPr>
        <w:t>li</w:t>
      </w:r>
      <w:r w:rsidRPr="00D26C6A">
        <w:rPr>
          <w:spacing w:val="4"/>
          <w:sz w:val="24"/>
          <w:szCs w:val="24"/>
        </w:rPr>
        <w:t>f</w:t>
      </w:r>
      <w:r w:rsidRPr="00D26C6A">
        <w:rPr>
          <w:spacing w:val="5"/>
          <w:sz w:val="24"/>
          <w:szCs w:val="24"/>
        </w:rPr>
        <w:t>ikimi</w:t>
      </w:r>
      <w:r w:rsidRPr="00D26C6A">
        <w:rPr>
          <w:sz w:val="24"/>
          <w:szCs w:val="24"/>
        </w:rPr>
        <w:t>t</w:t>
      </w:r>
      <w:proofErr w:type="spellEnd"/>
      <w:r w:rsidRPr="00D26C6A">
        <w:rPr>
          <w:spacing w:val="10"/>
          <w:sz w:val="24"/>
          <w:szCs w:val="24"/>
        </w:rPr>
        <w:t xml:space="preserve"> </w:t>
      </w:r>
      <w:r w:rsidRPr="00D26C6A">
        <w:rPr>
          <w:spacing w:val="4"/>
          <w:sz w:val="24"/>
          <w:szCs w:val="24"/>
        </w:rPr>
        <w:t>(</w:t>
      </w:r>
      <w:proofErr w:type="spellStart"/>
      <w:r w:rsidRPr="00D26C6A">
        <w:rPr>
          <w:spacing w:val="5"/>
          <w:sz w:val="24"/>
          <w:szCs w:val="24"/>
        </w:rPr>
        <w:t>n</w:t>
      </w:r>
      <w:r w:rsidRPr="00D26C6A">
        <w:rPr>
          <w:spacing w:val="4"/>
          <w:sz w:val="24"/>
          <w:szCs w:val="24"/>
        </w:rPr>
        <w:t>ë</w:t>
      </w:r>
      <w:r w:rsidRPr="00D26C6A">
        <w:rPr>
          <w:spacing w:val="7"/>
          <w:sz w:val="24"/>
          <w:szCs w:val="24"/>
        </w:rPr>
        <w:t>s</w:t>
      </w:r>
      <w:r w:rsidRPr="00D26C6A">
        <w:rPr>
          <w:sz w:val="24"/>
          <w:szCs w:val="24"/>
        </w:rPr>
        <w:t>e</w:t>
      </w:r>
      <w:proofErr w:type="spellEnd"/>
      <w:r w:rsidRPr="00D26C6A">
        <w:rPr>
          <w:spacing w:val="11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k</w:t>
      </w:r>
      <w:r w:rsidRPr="00D26C6A">
        <w:rPr>
          <w:spacing w:val="4"/>
          <w:sz w:val="24"/>
          <w:szCs w:val="24"/>
        </w:rPr>
        <w:t>a</w:t>
      </w:r>
      <w:proofErr w:type="spellEnd"/>
      <w:r w:rsidRPr="00D26C6A">
        <w:rPr>
          <w:sz w:val="24"/>
          <w:szCs w:val="24"/>
        </w:rPr>
        <w:t>)</w:t>
      </w:r>
    </w:p>
    <w:p w:rsidR="00F432A0" w:rsidRPr="00D26C6A" w:rsidRDefault="006C10ED" w:rsidP="00FE3C1C">
      <w:pPr>
        <w:pStyle w:val="ListParagraph"/>
        <w:numPr>
          <w:ilvl w:val="0"/>
          <w:numId w:val="6"/>
        </w:numPr>
        <w:spacing w:before="43" w:line="276" w:lineRule="auto"/>
        <w:rPr>
          <w:sz w:val="24"/>
          <w:szCs w:val="24"/>
        </w:rPr>
      </w:pPr>
      <w:proofErr w:type="spellStart"/>
      <w:r w:rsidRPr="00D26C6A">
        <w:rPr>
          <w:spacing w:val="3"/>
          <w:sz w:val="24"/>
          <w:szCs w:val="24"/>
        </w:rPr>
        <w:t>F</w:t>
      </w:r>
      <w:r w:rsidRPr="00D26C6A">
        <w:rPr>
          <w:spacing w:val="5"/>
          <w:sz w:val="24"/>
          <w:szCs w:val="24"/>
        </w:rPr>
        <w:t>otokopj</w:t>
      </w:r>
      <w:r w:rsidRPr="00D26C6A">
        <w:rPr>
          <w:sz w:val="24"/>
          <w:szCs w:val="24"/>
        </w:rPr>
        <w:t>e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7"/>
          <w:sz w:val="24"/>
          <w:szCs w:val="24"/>
        </w:rPr>
        <w:t>t</w:t>
      </w:r>
      <w:r w:rsidRPr="00D26C6A">
        <w:rPr>
          <w:sz w:val="24"/>
          <w:szCs w:val="24"/>
        </w:rPr>
        <w:t>ë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d</w:t>
      </w:r>
      <w:r w:rsidRPr="00D26C6A">
        <w:rPr>
          <w:spacing w:val="4"/>
          <w:sz w:val="24"/>
          <w:szCs w:val="24"/>
        </w:rPr>
        <w:t>ë</w:t>
      </w:r>
      <w:r w:rsidRPr="00D26C6A">
        <w:rPr>
          <w:spacing w:val="7"/>
          <w:sz w:val="24"/>
          <w:szCs w:val="24"/>
        </w:rPr>
        <w:t>s</w:t>
      </w:r>
      <w:r w:rsidRPr="00D26C6A">
        <w:rPr>
          <w:spacing w:val="5"/>
          <w:sz w:val="24"/>
          <w:szCs w:val="24"/>
        </w:rPr>
        <w:t>hmiv</w:t>
      </w:r>
      <w:r w:rsidRPr="00D26C6A">
        <w:rPr>
          <w:sz w:val="24"/>
          <w:szCs w:val="24"/>
        </w:rPr>
        <w:t>e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7"/>
          <w:sz w:val="24"/>
          <w:szCs w:val="24"/>
        </w:rPr>
        <w:t>t</w:t>
      </w:r>
      <w:r w:rsidRPr="00D26C6A">
        <w:rPr>
          <w:sz w:val="24"/>
          <w:szCs w:val="24"/>
        </w:rPr>
        <w:t>ë</w:t>
      </w:r>
      <w:proofErr w:type="spellEnd"/>
      <w:r w:rsidRPr="00D26C6A">
        <w:rPr>
          <w:spacing w:val="11"/>
          <w:sz w:val="24"/>
          <w:szCs w:val="24"/>
        </w:rPr>
        <w:t xml:space="preserve"> </w:t>
      </w:r>
      <w:proofErr w:type="spellStart"/>
      <w:r w:rsidRPr="00D26C6A">
        <w:rPr>
          <w:spacing w:val="2"/>
          <w:sz w:val="24"/>
          <w:szCs w:val="24"/>
        </w:rPr>
        <w:t>g</w:t>
      </w:r>
      <w:r w:rsidRPr="00D26C6A">
        <w:rPr>
          <w:spacing w:val="5"/>
          <w:sz w:val="24"/>
          <w:szCs w:val="24"/>
        </w:rPr>
        <w:t>juh</w:t>
      </w:r>
      <w:r w:rsidRPr="00D26C6A">
        <w:rPr>
          <w:spacing w:val="4"/>
          <w:sz w:val="24"/>
          <w:szCs w:val="24"/>
        </w:rPr>
        <w:t>ë</w:t>
      </w:r>
      <w:r w:rsidRPr="00D26C6A">
        <w:rPr>
          <w:spacing w:val="7"/>
          <w:sz w:val="24"/>
          <w:szCs w:val="24"/>
        </w:rPr>
        <w:t>v</w:t>
      </w:r>
      <w:r w:rsidRPr="00D26C6A">
        <w:rPr>
          <w:sz w:val="24"/>
          <w:szCs w:val="24"/>
        </w:rPr>
        <w:t>e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t</w:t>
      </w:r>
      <w:r w:rsidRPr="00D26C6A">
        <w:rPr>
          <w:sz w:val="24"/>
          <w:szCs w:val="24"/>
        </w:rPr>
        <w:t>ë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h</w:t>
      </w:r>
      <w:r w:rsidRPr="00D26C6A">
        <w:rPr>
          <w:spacing w:val="7"/>
          <w:sz w:val="24"/>
          <w:szCs w:val="24"/>
        </w:rPr>
        <w:t>u</w:t>
      </w:r>
      <w:r w:rsidRPr="00D26C6A">
        <w:rPr>
          <w:spacing w:val="4"/>
          <w:sz w:val="24"/>
          <w:szCs w:val="24"/>
        </w:rPr>
        <w:t>a</w:t>
      </w:r>
      <w:r w:rsidRPr="00D26C6A">
        <w:rPr>
          <w:spacing w:val="5"/>
          <w:sz w:val="24"/>
          <w:szCs w:val="24"/>
        </w:rPr>
        <w:t>j</w:t>
      </w:r>
      <w:r w:rsidRPr="00D26C6A">
        <w:rPr>
          <w:sz w:val="24"/>
          <w:szCs w:val="24"/>
        </w:rPr>
        <w:t>a</w:t>
      </w:r>
      <w:proofErr w:type="spellEnd"/>
    </w:p>
    <w:p w:rsidR="00F432A0" w:rsidRPr="00D26C6A" w:rsidRDefault="006C10ED" w:rsidP="00FE3C1C">
      <w:pPr>
        <w:pStyle w:val="ListParagraph"/>
        <w:numPr>
          <w:ilvl w:val="0"/>
          <w:numId w:val="6"/>
        </w:numPr>
        <w:spacing w:before="41" w:line="276" w:lineRule="auto"/>
        <w:rPr>
          <w:sz w:val="24"/>
          <w:szCs w:val="24"/>
        </w:rPr>
      </w:pPr>
      <w:proofErr w:type="spellStart"/>
      <w:r w:rsidRPr="00D26C6A">
        <w:rPr>
          <w:spacing w:val="4"/>
          <w:sz w:val="24"/>
          <w:szCs w:val="24"/>
        </w:rPr>
        <w:t>Vër</w:t>
      </w:r>
      <w:r w:rsidRPr="00D26C6A">
        <w:rPr>
          <w:spacing w:val="7"/>
          <w:sz w:val="24"/>
          <w:szCs w:val="24"/>
        </w:rPr>
        <w:t>t</w:t>
      </w:r>
      <w:r w:rsidRPr="00D26C6A">
        <w:rPr>
          <w:spacing w:val="4"/>
          <w:sz w:val="24"/>
          <w:szCs w:val="24"/>
        </w:rPr>
        <w:t>e</w:t>
      </w:r>
      <w:r w:rsidRPr="00D26C6A">
        <w:rPr>
          <w:spacing w:val="5"/>
          <w:sz w:val="24"/>
          <w:szCs w:val="24"/>
        </w:rPr>
        <w:t>timi</w:t>
      </w:r>
      <w:r w:rsidRPr="00D26C6A">
        <w:rPr>
          <w:sz w:val="24"/>
          <w:szCs w:val="24"/>
        </w:rPr>
        <w:t>n</w:t>
      </w:r>
      <w:proofErr w:type="spellEnd"/>
      <w:r w:rsidRPr="00D26C6A">
        <w:rPr>
          <w:spacing w:val="9"/>
          <w:sz w:val="24"/>
          <w:szCs w:val="24"/>
        </w:rPr>
        <w:t xml:space="preserve"> </w:t>
      </w:r>
      <w:r w:rsidRPr="00D26C6A">
        <w:rPr>
          <w:sz w:val="24"/>
          <w:szCs w:val="24"/>
        </w:rPr>
        <w:t>e</w:t>
      </w:r>
      <w:r w:rsidRPr="00D26C6A">
        <w:rPr>
          <w:spacing w:val="11"/>
          <w:sz w:val="24"/>
          <w:szCs w:val="24"/>
        </w:rPr>
        <w:t xml:space="preserve"> </w:t>
      </w:r>
      <w:proofErr w:type="spellStart"/>
      <w:r w:rsidRPr="00D26C6A">
        <w:rPr>
          <w:spacing w:val="2"/>
          <w:sz w:val="24"/>
          <w:szCs w:val="24"/>
        </w:rPr>
        <w:t>g</w:t>
      </w:r>
      <w:r w:rsidRPr="00D26C6A">
        <w:rPr>
          <w:spacing w:val="5"/>
          <w:sz w:val="24"/>
          <w:szCs w:val="24"/>
        </w:rPr>
        <w:t>j</w:t>
      </w:r>
      <w:r w:rsidRPr="00D26C6A">
        <w:rPr>
          <w:spacing w:val="4"/>
          <w:sz w:val="24"/>
          <w:szCs w:val="24"/>
        </w:rPr>
        <w:t>e</w:t>
      </w:r>
      <w:r w:rsidRPr="00D26C6A">
        <w:rPr>
          <w:spacing w:val="5"/>
          <w:sz w:val="24"/>
          <w:szCs w:val="24"/>
        </w:rPr>
        <w:t>nd</w:t>
      </w:r>
      <w:r w:rsidRPr="00D26C6A">
        <w:rPr>
          <w:spacing w:val="7"/>
          <w:sz w:val="24"/>
          <w:szCs w:val="24"/>
        </w:rPr>
        <w:t>j</w:t>
      </w:r>
      <w:r w:rsidRPr="00D26C6A">
        <w:rPr>
          <w:spacing w:val="4"/>
          <w:sz w:val="24"/>
          <w:szCs w:val="24"/>
        </w:rPr>
        <w:t>e</w:t>
      </w:r>
      <w:r w:rsidRPr="00D26C6A">
        <w:rPr>
          <w:sz w:val="24"/>
          <w:szCs w:val="24"/>
        </w:rPr>
        <w:t>s</w:t>
      </w:r>
      <w:proofErr w:type="spellEnd"/>
      <w:r w:rsidRPr="00D26C6A">
        <w:rPr>
          <w:spacing w:val="12"/>
          <w:sz w:val="24"/>
          <w:szCs w:val="24"/>
        </w:rPr>
        <w:t xml:space="preserve"> </w:t>
      </w:r>
      <w:proofErr w:type="spellStart"/>
      <w:r w:rsidRPr="00D26C6A">
        <w:rPr>
          <w:spacing w:val="2"/>
          <w:sz w:val="24"/>
          <w:szCs w:val="24"/>
        </w:rPr>
        <w:t>g</w:t>
      </w:r>
      <w:r w:rsidRPr="00D26C6A">
        <w:rPr>
          <w:spacing w:val="7"/>
          <w:sz w:val="24"/>
          <w:szCs w:val="24"/>
        </w:rPr>
        <w:t>j</w:t>
      </w:r>
      <w:r w:rsidRPr="00D26C6A">
        <w:rPr>
          <w:sz w:val="24"/>
          <w:szCs w:val="24"/>
        </w:rPr>
        <w:t>y</w:t>
      </w:r>
      <w:r w:rsidRPr="00D26C6A">
        <w:rPr>
          <w:spacing w:val="7"/>
          <w:sz w:val="24"/>
          <w:szCs w:val="24"/>
        </w:rPr>
        <w:t>q</w:t>
      </w:r>
      <w:r w:rsidRPr="00D26C6A">
        <w:rPr>
          <w:spacing w:val="6"/>
          <w:sz w:val="24"/>
          <w:szCs w:val="24"/>
        </w:rPr>
        <w:t>ë</w:t>
      </w:r>
      <w:r w:rsidRPr="00D26C6A">
        <w:rPr>
          <w:spacing w:val="5"/>
          <w:sz w:val="24"/>
          <w:szCs w:val="24"/>
        </w:rPr>
        <w:t>so</w:t>
      </w:r>
      <w:r w:rsidRPr="00D26C6A">
        <w:rPr>
          <w:spacing w:val="6"/>
          <w:sz w:val="24"/>
          <w:szCs w:val="24"/>
        </w:rPr>
        <w:t>r</w:t>
      </w:r>
      <w:r w:rsidRPr="00D26C6A">
        <w:rPr>
          <w:sz w:val="24"/>
          <w:szCs w:val="24"/>
        </w:rPr>
        <w:t>e</w:t>
      </w:r>
      <w:proofErr w:type="spellEnd"/>
    </w:p>
    <w:p w:rsidR="00F432A0" w:rsidRPr="00D26C6A" w:rsidRDefault="006C10ED" w:rsidP="00FE3C1C">
      <w:pPr>
        <w:pStyle w:val="ListParagraph"/>
        <w:numPr>
          <w:ilvl w:val="0"/>
          <w:numId w:val="6"/>
        </w:numPr>
        <w:spacing w:before="41" w:line="276" w:lineRule="auto"/>
        <w:rPr>
          <w:sz w:val="24"/>
          <w:szCs w:val="24"/>
        </w:rPr>
      </w:pPr>
      <w:proofErr w:type="spellStart"/>
      <w:r w:rsidRPr="00D26C6A">
        <w:rPr>
          <w:spacing w:val="4"/>
          <w:sz w:val="24"/>
          <w:szCs w:val="24"/>
        </w:rPr>
        <w:t>T</w:t>
      </w:r>
      <w:r w:rsidRPr="00D26C6A">
        <w:rPr>
          <w:sz w:val="24"/>
          <w:szCs w:val="24"/>
        </w:rPr>
        <w:t>ë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p</w:t>
      </w:r>
      <w:r w:rsidRPr="00D26C6A">
        <w:rPr>
          <w:spacing w:val="4"/>
          <w:sz w:val="24"/>
          <w:szCs w:val="24"/>
        </w:rPr>
        <w:t>a</w:t>
      </w:r>
      <w:r w:rsidRPr="00D26C6A">
        <w:rPr>
          <w:spacing w:val="5"/>
          <w:sz w:val="24"/>
          <w:szCs w:val="24"/>
        </w:rPr>
        <w:t>k</w:t>
      </w:r>
      <w:r w:rsidRPr="00D26C6A">
        <w:rPr>
          <w:spacing w:val="7"/>
          <w:sz w:val="24"/>
          <w:szCs w:val="24"/>
        </w:rPr>
        <w:t>t</w:t>
      </w:r>
      <w:r w:rsidRPr="00D26C6A">
        <w:rPr>
          <w:spacing w:val="4"/>
          <w:sz w:val="24"/>
          <w:szCs w:val="24"/>
        </w:rPr>
        <w:t>ë</w:t>
      </w:r>
      <w:r w:rsidRPr="00D26C6A">
        <w:rPr>
          <w:sz w:val="24"/>
          <w:szCs w:val="24"/>
        </w:rPr>
        <w:t>n</w:t>
      </w:r>
      <w:proofErr w:type="spellEnd"/>
      <w:r w:rsidRPr="00D26C6A">
        <w:rPr>
          <w:spacing w:val="9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nj</w:t>
      </w:r>
      <w:r w:rsidRPr="00D26C6A">
        <w:rPr>
          <w:sz w:val="24"/>
          <w:szCs w:val="24"/>
        </w:rPr>
        <w:t>ë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7"/>
          <w:sz w:val="24"/>
          <w:szCs w:val="24"/>
        </w:rPr>
        <w:t>l</w:t>
      </w:r>
      <w:r w:rsidRPr="00D26C6A">
        <w:rPr>
          <w:spacing w:val="4"/>
          <w:sz w:val="24"/>
          <w:szCs w:val="24"/>
        </w:rPr>
        <w:t>e</w:t>
      </w:r>
      <w:r w:rsidRPr="00D26C6A">
        <w:rPr>
          <w:spacing w:val="5"/>
          <w:sz w:val="24"/>
          <w:szCs w:val="24"/>
        </w:rPr>
        <w:t>t</w:t>
      </w:r>
      <w:r w:rsidRPr="00D26C6A">
        <w:rPr>
          <w:spacing w:val="4"/>
          <w:sz w:val="24"/>
          <w:szCs w:val="24"/>
        </w:rPr>
        <w:t>ë</w:t>
      </w:r>
      <w:r w:rsidRPr="00D26C6A">
        <w:rPr>
          <w:sz w:val="24"/>
          <w:szCs w:val="24"/>
        </w:rPr>
        <w:t>r</w:t>
      </w:r>
      <w:proofErr w:type="spellEnd"/>
      <w:r w:rsidRPr="00D26C6A">
        <w:rPr>
          <w:spacing w:val="16"/>
          <w:sz w:val="24"/>
          <w:szCs w:val="24"/>
        </w:rPr>
        <w:t xml:space="preserve"> </w:t>
      </w:r>
      <w:proofErr w:type="spellStart"/>
      <w:r w:rsidRPr="00D26C6A">
        <w:rPr>
          <w:spacing w:val="4"/>
          <w:sz w:val="24"/>
          <w:szCs w:val="24"/>
        </w:rPr>
        <w:t>r</w:t>
      </w:r>
      <w:r w:rsidRPr="00D26C6A">
        <w:rPr>
          <w:spacing w:val="6"/>
          <w:sz w:val="24"/>
          <w:szCs w:val="24"/>
        </w:rPr>
        <w:t>e</w:t>
      </w:r>
      <w:r w:rsidRPr="00D26C6A">
        <w:rPr>
          <w:spacing w:val="5"/>
          <w:sz w:val="24"/>
          <w:szCs w:val="24"/>
        </w:rPr>
        <w:t>k</w:t>
      </w:r>
      <w:r w:rsidRPr="00D26C6A">
        <w:rPr>
          <w:spacing w:val="7"/>
          <w:sz w:val="24"/>
          <w:szCs w:val="24"/>
        </w:rPr>
        <w:t>o</w:t>
      </w:r>
      <w:r w:rsidRPr="00D26C6A">
        <w:rPr>
          <w:spacing w:val="5"/>
          <w:sz w:val="24"/>
          <w:szCs w:val="24"/>
        </w:rPr>
        <w:t>m</w:t>
      </w:r>
      <w:r w:rsidRPr="00D26C6A">
        <w:rPr>
          <w:spacing w:val="4"/>
          <w:sz w:val="24"/>
          <w:szCs w:val="24"/>
        </w:rPr>
        <w:t>a</w:t>
      </w:r>
      <w:r w:rsidRPr="00D26C6A">
        <w:rPr>
          <w:spacing w:val="5"/>
          <w:sz w:val="24"/>
          <w:szCs w:val="24"/>
        </w:rPr>
        <w:t>ndim</w:t>
      </w:r>
      <w:r w:rsidRPr="00D26C6A">
        <w:rPr>
          <w:sz w:val="24"/>
          <w:szCs w:val="24"/>
        </w:rPr>
        <w:t>i</w:t>
      </w:r>
      <w:proofErr w:type="spellEnd"/>
    </w:p>
    <w:p w:rsidR="00F432A0" w:rsidRPr="00D26C6A" w:rsidRDefault="006C10ED" w:rsidP="00FE3C1C">
      <w:pPr>
        <w:pStyle w:val="ListParagraph"/>
        <w:numPr>
          <w:ilvl w:val="0"/>
          <w:numId w:val="6"/>
        </w:numPr>
        <w:spacing w:before="41" w:line="276" w:lineRule="auto"/>
        <w:rPr>
          <w:sz w:val="24"/>
          <w:szCs w:val="24"/>
        </w:rPr>
      </w:pPr>
      <w:proofErr w:type="spellStart"/>
      <w:r w:rsidRPr="00D26C6A">
        <w:rPr>
          <w:spacing w:val="4"/>
          <w:sz w:val="24"/>
          <w:szCs w:val="24"/>
        </w:rPr>
        <w:t>N</w:t>
      </w:r>
      <w:r w:rsidRPr="00D26C6A">
        <w:rPr>
          <w:spacing w:val="5"/>
          <w:sz w:val="24"/>
          <w:szCs w:val="24"/>
        </w:rPr>
        <w:t>j</w:t>
      </w:r>
      <w:r w:rsidRPr="00D26C6A">
        <w:rPr>
          <w:sz w:val="24"/>
          <w:szCs w:val="24"/>
        </w:rPr>
        <w:t>ë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num</w:t>
      </w:r>
      <w:r w:rsidRPr="00D26C6A">
        <w:rPr>
          <w:spacing w:val="6"/>
          <w:sz w:val="24"/>
          <w:szCs w:val="24"/>
        </w:rPr>
        <w:t>ë</w:t>
      </w:r>
      <w:r w:rsidRPr="00D26C6A">
        <w:rPr>
          <w:sz w:val="24"/>
          <w:szCs w:val="24"/>
        </w:rPr>
        <w:t>r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t</w:t>
      </w:r>
      <w:r w:rsidRPr="00D26C6A">
        <w:rPr>
          <w:spacing w:val="4"/>
          <w:sz w:val="24"/>
          <w:szCs w:val="24"/>
        </w:rPr>
        <w:t>e</w:t>
      </w:r>
      <w:r w:rsidRPr="00D26C6A">
        <w:rPr>
          <w:spacing w:val="5"/>
          <w:sz w:val="24"/>
          <w:szCs w:val="24"/>
        </w:rPr>
        <w:t>l</w:t>
      </w:r>
      <w:r w:rsidRPr="00D26C6A">
        <w:rPr>
          <w:spacing w:val="6"/>
          <w:sz w:val="24"/>
          <w:szCs w:val="24"/>
        </w:rPr>
        <w:t>e</w:t>
      </w:r>
      <w:r w:rsidRPr="00D26C6A">
        <w:rPr>
          <w:spacing w:val="4"/>
          <w:sz w:val="24"/>
          <w:szCs w:val="24"/>
        </w:rPr>
        <w:t>f</w:t>
      </w:r>
      <w:r w:rsidRPr="00D26C6A">
        <w:rPr>
          <w:spacing w:val="5"/>
          <w:sz w:val="24"/>
          <w:szCs w:val="24"/>
        </w:rPr>
        <w:t>on</w:t>
      </w:r>
      <w:r w:rsidRPr="00D26C6A">
        <w:rPr>
          <w:sz w:val="24"/>
          <w:szCs w:val="24"/>
        </w:rPr>
        <w:t>i</w:t>
      </w:r>
      <w:proofErr w:type="spellEnd"/>
      <w:r w:rsidRPr="00D26C6A">
        <w:rPr>
          <w:spacing w:val="10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s</w:t>
      </w:r>
      <w:r w:rsidRPr="00D26C6A">
        <w:rPr>
          <w:sz w:val="24"/>
          <w:szCs w:val="24"/>
        </w:rPr>
        <w:t>i</w:t>
      </w:r>
      <w:proofErr w:type="spellEnd"/>
      <w:r w:rsidRPr="00D26C6A">
        <w:rPr>
          <w:spacing w:val="10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d</w:t>
      </w:r>
      <w:r w:rsidRPr="00D26C6A">
        <w:rPr>
          <w:spacing w:val="7"/>
          <w:sz w:val="24"/>
          <w:szCs w:val="24"/>
        </w:rPr>
        <w:t>h</w:t>
      </w:r>
      <w:r w:rsidRPr="00D26C6A">
        <w:rPr>
          <w:sz w:val="24"/>
          <w:szCs w:val="24"/>
        </w:rPr>
        <w:t>e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4"/>
          <w:sz w:val="24"/>
          <w:szCs w:val="24"/>
        </w:rPr>
        <w:t>a</w:t>
      </w:r>
      <w:r w:rsidRPr="00D26C6A">
        <w:rPr>
          <w:spacing w:val="7"/>
          <w:sz w:val="24"/>
          <w:szCs w:val="24"/>
        </w:rPr>
        <w:t>d</w:t>
      </w:r>
      <w:r w:rsidRPr="00D26C6A">
        <w:rPr>
          <w:spacing w:val="4"/>
          <w:sz w:val="24"/>
          <w:szCs w:val="24"/>
        </w:rPr>
        <w:t>re</w:t>
      </w:r>
      <w:r w:rsidRPr="00D26C6A">
        <w:rPr>
          <w:spacing w:val="5"/>
          <w:sz w:val="24"/>
          <w:szCs w:val="24"/>
        </w:rPr>
        <w:t>s</w:t>
      </w:r>
      <w:r w:rsidRPr="00D26C6A">
        <w:rPr>
          <w:spacing w:val="6"/>
          <w:sz w:val="24"/>
          <w:szCs w:val="24"/>
        </w:rPr>
        <w:t>ë</w:t>
      </w:r>
      <w:r w:rsidRPr="00D26C6A">
        <w:rPr>
          <w:sz w:val="24"/>
          <w:szCs w:val="24"/>
        </w:rPr>
        <w:t>n</w:t>
      </w:r>
      <w:proofErr w:type="spellEnd"/>
      <w:r w:rsidRPr="00D26C6A">
        <w:rPr>
          <w:spacing w:val="9"/>
          <w:sz w:val="24"/>
          <w:szCs w:val="24"/>
        </w:rPr>
        <w:t xml:space="preserve"> </w:t>
      </w:r>
      <w:r w:rsidRPr="00D26C6A">
        <w:rPr>
          <w:sz w:val="24"/>
          <w:szCs w:val="24"/>
        </w:rPr>
        <w:t>e</w:t>
      </w:r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plo</w:t>
      </w:r>
      <w:r w:rsidRPr="00D26C6A">
        <w:rPr>
          <w:spacing w:val="7"/>
          <w:sz w:val="24"/>
          <w:szCs w:val="24"/>
        </w:rPr>
        <w:t>t</w:t>
      </w:r>
      <w:r w:rsidRPr="00D26C6A">
        <w:rPr>
          <w:sz w:val="24"/>
          <w:szCs w:val="24"/>
        </w:rPr>
        <w:t>ë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p</w:t>
      </w:r>
      <w:r w:rsidRPr="00D26C6A">
        <w:rPr>
          <w:spacing w:val="6"/>
          <w:sz w:val="24"/>
          <w:szCs w:val="24"/>
        </w:rPr>
        <w:t>ë</w:t>
      </w:r>
      <w:r w:rsidRPr="00D26C6A">
        <w:rPr>
          <w:sz w:val="24"/>
          <w:szCs w:val="24"/>
        </w:rPr>
        <w:t>r</w:t>
      </w:r>
      <w:proofErr w:type="spellEnd"/>
      <w:r w:rsidRPr="00D26C6A">
        <w:rPr>
          <w:spacing w:val="8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t</w:t>
      </w:r>
      <w:r w:rsidRPr="00D26C6A">
        <w:rPr>
          <w:spacing w:val="4"/>
          <w:sz w:val="24"/>
          <w:szCs w:val="24"/>
        </w:rPr>
        <w:t>’</w:t>
      </w:r>
      <w:r w:rsidRPr="00D26C6A">
        <w:rPr>
          <w:sz w:val="24"/>
          <w:szCs w:val="24"/>
        </w:rPr>
        <w:t>u</w:t>
      </w:r>
      <w:proofErr w:type="spellEnd"/>
      <w:r w:rsidRPr="00D26C6A">
        <w:rPr>
          <w:spacing w:val="12"/>
          <w:sz w:val="24"/>
          <w:szCs w:val="24"/>
        </w:rPr>
        <w:t xml:space="preserve"> </w:t>
      </w:r>
      <w:proofErr w:type="spellStart"/>
      <w:r w:rsidRPr="00D26C6A">
        <w:rPr>
          <w:spacing w:val="5"/>
          <w:sz w:val="24"/>
          <w:szCs w:val="24"/>
        </w:rPr>
        <w:t>kont</w:t>
      </w:r>
      <w:r w:rsidRPr="00D26C6A">
        <w:rPr>
          <w:spacing w:val="4"/>
          <w:sz w:val="24"/>
          <w:szCs w:val="24"/>
        </w:rPr>
        <w:t>a</w:t>
      </w:r>
      <w:r w:rsidRPr="00D26C6A">
        <w:rPr>
          <w:spacing w:val="5"/>
          <w:sz w:val="24"/>
          <w:szCs w:val="24"/>
        </w:rPr>
        <w:t>ktu</w:t>
      </w:r>
      <w:r w:rsidRPr="00D26C6A">
        <w:rPr>
          <w:spacing w:val="6"/>
          <w:sz w:val="24"/>
          <w:szCs w:val="24"/>
        </w:rPr>
        <w:t>a</w:t>
      </w:r>
      <w:r w:rsidRPr="00D26C6A">
        <w:rPr>
          <w:sz w:val="24"/>
          <w:szCs w:val="24"/>
        </w:rPr>
        <w:t>r</w:t>
      </w:r>
      <w:proofErr w:type="spellEnd"/>
    </w:p>
    <w:p w:rsidR="00D26C6A" w:rsidRDefault="00D26C6A">
      <w:pPr>
        <w:spacing w:before="41"/>
        <w:ind w:left="820"/>
        <w:rPr>
          <w:sz w:val="24"/>
          <w:szCs w:val="24"/>
        </w:rPr>
      </w:pPr>
    </w:p>
    <w:p w:rsidR="00F432A0" w:rsidRDefault="006C10ED">
      <w:pPr>
        <w:spacing w:before="41"/>
        <w:ind w:left="100"/>
        <w:rPr>
          <w:sz w:val="24"/>
          <w:szCs w:val="24"/>
        </w:rPr>
      </w:pPr>
      <w:proofErr w:type="spellStart"/>
      <w:r>
        <w:rPr>
          <w:spacing w:val="5"/>
          <w:sz w:val="24"/>
          <w:szCs w:val="24"/>
        </w:rPr>
        <w:t>Mosp</w:t>
      </w:r>
      <w:r>
        <w:rPr>
          <w:spacing w:val="4"/>
          <w:sz w:val="24"/>
          <w:szCs w:val="24"/>
        </w:rPr>
        <w:t>a</w:t>
      </w:r>
      <w:r>
        <w:rPr>
          <w:spacing w:val="6"/>
          <w:sz w:val="24"/>
          <w:szCs w:val="24"/>
        </w:rPr>
        <w:t>r</w:t>
      </w:r>
      <w:r>
        <w:rPr>
          <w:spacing w:val="4"/>
          <w:sz w:val="24"/>
          <w:szCs w:val="24"/>
        </w:rPr>
        <w:t>a</w:t>
      </w:r>
      <w:r>
        <w:rPr>
          <w:spacing w:val="5"/>
          <w:sz w:val="24"/>
          <w:szCs w:val="24"/>
        </w:rPr>
        <w:t>qitj</w:t>
      </w:r>
      <w:r>
        <w:rPr>
          <w:sz w:val="24"/>
          <w:szCs w:val="24"/>
        </w:rPr>
        <w:t>a</w:t>
      </w:r>
      <w:proofErr w:type="spellEnd"/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8"/>
          <w:sz w:val="24"/>
          <w:szCs w:val="24"/>
        </w:rPr>
        <w:t xml:space="preserve"> </w:t>
      </w:r>
      <w:proofErr w:type="spellStart"/>
      <w:r>
        <w:rPr>
          <w:spacing w:val="5"/>
          <w:sz w:val="24"/>
          <w:szCs w:val="24"/>
        </w:rPr>
        <w:t>plo</w:t>
      </w:r>
      <w:r>
        <w:rPr>
          <w:spacing w:val="7"/>
          <w:sz w:val="24"/>
          <w:szCs w:val="24"/>
        </w:rPr>
        <w:t>t</w:t>
      </w:r>
      <w:r>
        <w:rPr>
          <w:sz w:val="24"/>
          <w:szCs w:val="24"/>
        </w:rPr>
        <w:t>ë</w:t>
      </w:r>
      <w:proofErr w:type="spellEnd"/>
      <w:r>
        <w:rPr>
          <w:spacing w:val="8"/>
          <w:sz w:val="24"/>
          <w:szCs w:val="24"/>
        </w:rPr>
        <w:t xml:space="preserve"> </w:t>
      </w:r>
      <w:proofErr w:type="spellStart"/>
      <w:r>
        <w:rPr>
          <w:spacing w:val="5"/>
          <w:sz w:val="24"/>
          <w:szCs w:val="24"/>
        </w:rPr>
        <w:t>d</w:t>
      </w:r>
      <w:r>
        <w:rPr>
          <w:spacing w:val="7"/>
          <w:sz w:val="24"/>
          <w:szCs w:val="24"/>
        </w:rPr>
        <w:t>h</w:t>
      </w:r>
      <w:r>
        <w:rPr>
          <w:sz w:val="24"/>
          <w:szCs w:val="24"/>
        </w:rPr>
        <w:t>e</w:t>
      </w:r>
      <w:proofErr w:type="spellEnd"/>
      <w:r>
        <w:rPr>
          <w:spacing w:val="8"/>
          <w:sz w:val="24"/>
          <w:szCs w:val="24"/>
        </w:rPr>
        <w:t xml:space="preserve"> </w:t>
      </w:r>
      <w:proofErr w:type="spellStart"/>
      <w:r>
        <w:rPr>
          <w:spacing w:val="5"/>
          <w:sz w:val="24"/>
          <w:szCs w:val="24"/>
        </w:rPr>
        <w:t>b</w:t>
      </w:r>
      <w:r>
        <w:rPr>
          <w:spacing w:val="6"/>
          <w:sz w:val="24"/>
          <w:szCs w:val="24"/>
        </w:rPr>
        <w:t>r</w:t>
      </w:r>
      <w:r>
        <w:rPr>
          <w:spacing w:val="4"/>
          <w:sz w:val="24"/>
          <w:szCs w:val="24"/>
        </w:rPr>
        <w:t>e</w:t>
      </w:r>
      <w:r>
        <w:rPr>
          <w:spacing w:val="5"/>
          <w:sz w:val="24"/>
          <w:szCs w:val="24"/>
        </w:rPr>
        <w:t>nd</w:t>
      </w:r>
      <w:r>
        <w:rPr>
          <w:sz w:val="24"/>
          <w:szCs w:val="24"/>
        </w:rPr>
        <w:t>a</w:t>
      </w:r>
      <w:proofErr w:type="spellEnd"/>
      <w:r>
        <w:rPr>
          <w:spacing w:val="11"/>
          <w:sz w:val="24"/>
          <w:szCs w:val="24"/>
        </w:rPr>
        <w:t xml:space="preserve"> </w:t>
      </w:r>
      <w:proofErr w:type="spellStart"/>
      <w:r>
        <w:rPr>
          <w:spacing w:val="4"/>
          <w:sz w:val="24"/>
          <w:szCs w:val="24"/>
        </w:rPr>
        <w:t>a</w:t>
      </w:r>
      <w:r>
        <w:rPr>
          <w:spacing w:val="6"/>
          <w:sz w:val="24"/>
          <w:szCs w:val="24"/>
        </w:rPr>
        <w:t>f</w:t>
      </w:r>
      <w:r>
        <w:rPr>
          <w:spacing w:val="4"/>
          <w:sz w:val="24"/>
          <w:szCs w:val="24"/>
        </w:rPr>
        <w:t>a</w:t>
      </w:r>
      <w:r>
        <w:rPr>
          <w:spacing w:val="5"/>
          <w:sz w:val="24"/>
          <w:szCs w:val="24"/>
        </w:rPr>
        <w:t>ti</w:t>
      </w:r>
      <w:r>
        <w:rPr>
          <w:sz w:val="24"/>
          <w:szCs w:val="24"/>
        </w:rPr>
        <w:t>t</w:t>
      </w:r>
      <w:proofErr w:type="spellEnd"/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e</w:t>
      </w:r>
      <w:r>
        <w:rPr>
          <w:spacing w:val="8"/>
          <w:sz w:val="24"/>
          <w:szCs w:val="24"/>
        </w:rPr>
        <w:t xml:space="preserve"> </w:t>
      </w:r>
      <w:proofErr w:type="spellStart"/>
      <w:r>
        <w:rPr>
          <w:spacing w:val="5"/>
          <w:sz w:val="24"/>
          <w:szCs w:val="24"/>
        </w:rPr>
        <w:t>doku</w:t>
      </w:r>
      <w:r>
        <w:rPr>
          <w:spacing w:val="7"/>
          <w:sz w:val="24"/>
          <w:szCs w:val="24"/>
        </w:rPr>
        <w:t>m</w:t>
      </w:r>
      <w:r>
        <w:rPr>
          <w:spacing w:val="4"/>
          <w:sz w:val="24"/>
          <w:szCs w:val="24"/>
        </w:rPr>
        <w:t>e</w:t>
      </w:r>
      <w:r>
        <w:rPr>
          <w:spacing w:val="5"/>
          <w:sz w:val="24"/>
          <w:szCs w:val="24"/>
        </w:rPr>
        <w:t>nt</w:t>
      </w:r>
      <w:r>
        <w:rPr>
          <w:spacing w:val="4"/>
          <w:sz w:val="24"/>
          <w:szCs w:val="24"/>
        </w:rPr>
        <w:t>e</w:t>
      </w:r>
      <w:r>
        <w:rPr>
          <w:spacing w:val="5"/>
          <w:sz w:val="24"/>
          <w:szCs w:val="24"/>
        </w:rPr>
        <w:t>v</w:t>
      </w:r>
      <w:r>
        <w:rPr>
          <w:sz w:val="24"/>
          <w:szCs w:val="24"/>
        </w:rPr>
        <w:t>e</w:t>
      </w:r>
      <w:proofErr w:type="spellEnd"/>
      <w:r>
        <w:rPr>
          <w:spacing w:val="11"/>
          <w:sz w:val="24"/>
          <w:szCs w:val="24"/>
        </w:rPr>
        <w:t xml:space="preserve"> </w:t>
      </w:r>
      <w:proofErr w:type="spellStart"/>
      <w:r>
        <w:rPr>
          <w:spacing w:val="5"/>
          <w:sz w:val="24"/>
          <w:szCs w:val="24"/>
        </w:rPr>
        <w:t>sj</w:t>
      </w:r>
      <w:r>
        <w:rPr>
          <w:spacing w:val="4"/>
          <w:sz w:val="24"/>
          <w:szCs w:val="24"/>
        </w:rPr>
        <w:t>e</w:t>
      </w:r>
      <w:r>
        <w:rPr>
          <w:spacing w:val="5"/>
          <w:sz w:val="24"/>
          <w:szCs w:val="24"/>
        </w:rPr>
        <w:t>l</w:t>
      </w:r>
      <w:r>
        <w:rPr>
          <w:sz w:val="24"/>
          <w:szCs w:val="24"/>
        </w:rPr>
        <w:t>l</w:t>
      </w:r>
      <w:proofErr w:type="spellEnd"/>
      <w:r>
        <w:rPr>
          <w:spacing w:val="10"/>
          <w:sz w:val="24"/>
          <w:szCs w:val="24"/>
        </w:rPr>
        <w:t xml:space="preserve"> </w:t>
      </w:r>
      <w:proofErr w:type="spellStart"/>
      <w:r>
        <w:rPr>
          <w:spacing w:val="5"/>
          <w:sz w:val="24"/>
          <w:szCs w:val="24"/>
        </w:rPr>
        <w:t>sku</w:t>
      </w:r>
      <w:r>
        <w:rPr>
          <w:spacing w:val="4"/>
          <w:sz w:val="24"/>
          <w:szCs w:val="24"/>
        </w:rPr>
        <w:t>a</w:t>
      </w:r>
      <w:r>
        <w:rPr>
          <w:spacing w:val="5"/>
          <w:sz w:val="24"/>
          <w:szCs w:val="24"/>
        </w:rPr>
        <w:t>li</w:t>
      </w:r>
      <w:r>
        <w:rPr>
          <w:spacing w:val="4"/>
          <w:sz w:val="24"/>
          <w:szCs w:val="24"/>
        </w:rPr>
        <w:t>f</w:t>
      </w:r>
      <w:r>
        <w:rPr>
          <w:spacing w:val="5"/>
          <w:sz w:val="24"/>
          <w:szCs w:val="24"/>
        </w:rPr>
        <w:t>iki</w:t>
      </w:r>
      <w:r>
        <w:rPr>
          <w:sz w:val="24"/>
          <w:szCs w:val="24"/>
        </w:rPr>
        <w:t>m</w:t>
      </w:r>
      <w:proofErr w:type="spellEnd"/>
      <w:r>
        <w:rPr>
          <w:spacing w:val="12"/>
          <w:sz w:val="24"/>
          <w:szCs w:val="24"/>
        </w:rPr>
        <w:t xml:space="preserve"> </w:t>
      </w:r>
      <w:proofErr w:type="spellStart"/>
      <w:r>
        <w:rPr>
          <w:spacing w:val="5"/>
          <w:sz w:val="24"/>
          <w:szCs w:val="24"/>
        </w:rPr>
        <w:t>t</w:t>
      </w:r>
      <w:r>
        <w:rPr>
          <w:sz w:val="24"/>
          <w:szCs w:val="24"/>
        </w:rPr>
        <w:t>ë</w:t>
      </w:r>
      <w:proofErr w:type="spellEnd"/>
      <w:r>
        <w:rPr>
          <w:spacing w:val="8"/>
          <w:sz w:val="24"/>
          <w:szCs w:val="24"/>
        </w:rPr>
        <w:t xml:space="preserve"> </w:t>
      </w:r>
      <w:proofErr w:type="spellStart"/>
      <w:r>
        <w:rPr>
          <w:spacing w:val="5"/>
          <w:sz w:val="24"/>
          <w:szCs w:val="24"/>
        </w:rPr>
        <w:t>k</w:t>
      </w:r>
      <w:r>
        <w:rPr>
          <w:spacing w:val="4"/>
          <w:sz w:val="24"/>
          <w:szCs w:val="24"/>
        </w:rPr>
        <w:t>a</w:t>
      </w:r>
      <w:r>
        <w:rPr>
          <w:spacing w:val="5"/>
          <w:sz w:val="24"/>
          <w:szCs w:val="24"/>
        </w:rPr>
        <w:t>ndi</w:t>
      </w:r>
      <w:r>
        <w:rPr>
          <w:spacing w:val="7"/>
          <w:sz w:val="24"/>
          <w:szCs w:val="24"/>
        </w:rPr>
        <w:t>d</w:t>
      </w:r>
      <w:r>
        <w:rPr>
          <w:spacing w:val="4"/>
          <w:sz w:val="24"/>
          <w:szCs w:val="24"/>
        </w:rPr>
        <w:t>a</w:t>
      </w:r>
      <w:r>
        <w:rPr>
          <w:spacing w:val="5"/>
          <w:sz w:val="24"/>
          <w:szCs w:val="24"/>
        </w:rPr>
        <w:t>tit</w:t>
      </w:r>
      <w:proofErr w:type="spellEnd"/>
      <w:r>
        <w:rPr>
          <w:sz w:val="24"/>
          <w:szCs w:val="24"/>
        </w:rPr>
        <w:t>.</w:t>
      </w:r>
    </w:p>
    <w:sectPr w:rsidR="00F432A0" w:rsidSect="00FE3C1C">
      <w:pgSz w:w="12240" w:h="15840"/>
      <w:pgMar w:top="990" w:right="1340" w:bottom="135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tka Text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DB0008"/>
    <w:multiLevelType w:val="hybridMultilevel"/>
    <w:tmpl w:val="C0C4A5E4"/>
    <w:lvl w:ilvl="0" w:tplc="FC90E5F0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8E46CB"/>
    <w:multiLevelType w:val="hybridMultilevel"/>
    <w:tmpl w:val="C092310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F96A6D"/>
    <w:multiLevelType w:val="hybridMultilevel"/>
    <w:tmpl w:val="3650F8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CE419B"/>
    <w:multiLevelType w:val="hybridMultilevel"/>
    <w:tmpl w:val="881ABD96"/>
    <w:lvl w:ilvl="0" w:tplc="76B44B7E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2666472E"/>
    <w:multiLevelType w:val="hybridMultilevel"/>
    <w:tmpl w:val="7E88969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8F32F5D0">
      <w:numFmt w:val="bullet"/>
      <w:lvlText w:val=""/>
      <w:lvlJc w:val="left"/>
      <w:pPr>
        <w:ind w:left="1440" w:hanging="360"/>
      </w:pPr>
      <w:rPr>
        <w:rFonts w:ascii="Segoe MDL2 Assets" w:eastAsia="Segoe MDL2 Assets" w:hAnsi="Segoe MDL2 Assets" w:cs="Segoe MDL2 Assets" w:hint="default"/>
        <w:w w:val="46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811EEB"/>
    <w:multiLevelType w:val="hybridMultilevel"/>
    <w:tmpl w:val="B2C82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290C4B"/>
    <w:multiLevelType w:val="hybridMultilevel"/>
    <w:tmpl w:val="8C505E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0C4B89"/>
    <w:multiLevelType w:val="hybridMultilevel"/>
    <w:tmpl w:val="3628FF2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7A15F7"/>
    <w:multiLevelType w:val="multilevel"/>
    <w:tmpl w:val="B0FC3C4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78FB0484"/>
    <w:multiLevelType w:val="hybridMultilevel"/>
    <w:tmpl w:val="D100817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206FBE"/>
    <w:multiLevelType w:val="hybridMultilevel"/>
    <w:tmpl w:val="51AEF2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0"/>
  </w:num>
  <w:num w:numId="5">
    <w:abstractNumId w:val="4"/>
  </w:num>
  <w:num w:numId="6">
    <w:abstractNumId w:val="7"/>
  </w:num>
  <w:num w:numId="7">
    <w:abstractNumId w:val="5"/>
  </w:num>
  <w:num w:numId="8">
    <w:abstractNumId w:val="10"/>
  </w:num>
  <w:num w:numId="9">
    <w:abstractNumId w:val="3"/>
  </w:num>
  <w:num w:numId="10">
    <w:abstractNumId w:val="1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2A0"/>
    <w:rsid w:val="0009296F"/>
    <w:rsid w:val="000A5300"/>
    <w:rsid w:val="002977B9"/>
    <w:rsid w:val="002A46BA"/>
    <w:rsid w:val="004E3782"/>
    <w:rsid w:val="0054014E"/>
    <w:rsid w:val="005558DD"/>
    <w:rsid w:val="00697237"/>
    <w:rsid w:val="006C10ED"/>
    <w:rsid w:val="007D37DF"/>
    <w:rsid w:val="007E40FE"/>
    <w:rsid w:val="007F1202"/>
    <w:rsid w:val="00B17BFC"/>
    <w:rsid w:val="00B646C6"/>
    <w:rsid w:val="00B95BF2"/>
    <w:rsid w:val="00C02B2F"/>
    <w:rsid w:val="00C77E4A"/>
    <w:rsid w:val="00D26C6A"/>
    <w:rsid w:val="00DC236C"/>
    <w:rsid w:val="00F432A0"/>
    <w:rsid w:val="00FA5F3F"/>
    <w:rsid w:val="00FB2C41"/>
    <w:rsid w:val="00FE3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FA10F9"/>
  <w15:docId w15:val="{EC04579D-5FD6-4256-B74A-D11770662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ListParagraph">
    <w:name w:val="List Paragraph"/>
    <w:basedOn w:val="Normal"/>
    <w:uiPriority w:val="34"/>
    <w:qFormat/>
    <w:rsid w:val="0009296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26C6A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0A5300"/>
    <w:pPr>
      <w:spacing w:before="100" w:beforeAutospacing="1" w:after="100" w:afterAutospacing="1"/>
    </w:pPr>
    <w:rPr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17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fo@asig.gov.al,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623</Words>
  <Characters>3556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Alketa Sata</dc:creator>
  <cp:lastModifiedBy>Xheni Hyka</cp:lastModifiedBy>
  <cp:revision>4</cp:revision>
  <cp:lastPrinted>2023-02-02T15:01:00Z</cp:lastPrinted>
  <dcterms:created xsi:type="dcterms:W3CDTF">2023-06-20T12:01:00Z</dcterms:created>
  <dcterms:modified xsi:type="dcterms:W3CDTF">2023-06-22T10:53:00Z</dcterms:modified>
</cp:coreProperties>
</file>